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337" w:rsidRPr="00FA7E81" w:rsidRDefault="008B1337" w:rsidP="008B1337">
      <w:pPr>
        <w:spacing w:line="240" w:lineRule="atLeast"/>
      </w:pPr>
      <w:r>
        <w:t xml:space="preserve">                      КОМИТЕТ ПО ОБРАЗОВАНИЮ ПСКОВСКОЙ ОБЛАСТИ</w:t>
      </w:r>
    </w:p>
    <w:p w:rsidR="008B1337" w:rsidRPr="00EA079C" w:rsidRDefault="008B1337" w:rsidP="008B1337">
      <w:pPr>
        <w:spacing w:line="240" w:lineRule="atLeast"/>
        <w:jc w:val="center"/>
      </w:pPr>
      <w:r w:rsidRPr="00EA079C">
        <w:t xml:space="preserve">ГОСУДАРСТВЕННОЕ БЮДЖЕТНОЕ ПРОФЕССИОНАЛЬНОЕ </w:t>
      </w:r>
    </w:p>
    <w:p w:rsidR="008B1337" w:rsidRPr="00EA079C" w:rsidRDefault="008B1337" w:rsidP="008B1337">
      <w:pPr>
        <w:spacing w:line="240" w:lineRule="atLeast"/>
        <w:jc w:val="center"/>
      </w:pPr>
      <w:r w:rsidRPr="00EA079C">
        <w:t>ОБРАЗОВАТЕЛЬНОЕ УЧРЕЖДЕНИЕ ПСКОВСКОЙ ОБЛАСТИ</w:t>
      </w:r>
    </w:p>
    <w:p w:rsidR="008B1337" w:rsidRPr="00EA079C" w:rsidRDefault="008B1337" w:rsidP="008B1337">
      <w:pPr>
        <w:spacing w:line="240" w:lineRule="atLeast"/>
        <w:jc w:val="center"/>
      </w:pPr>
      <w:r w:rsidRPr="00EA079C">
        <w:t>«ВЕЛИКОЛУКСКИЙ ПОЛИТЕХНИЧЕСКИЙ КОЛЛЕДЖ»</w:t>
      </w:r>
    </w:p>
    <w:tbl>
      <w:tblPr>
        <w:tblpPr w:leftFromText="180" w:rightFromText="180" w:bottomFromText="20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4842"/>
        <w:gridCol w:w="4729"/>
      </w:tblGrid>
      <w:tr w:rsidR="008B1337" w:rsidRPr="00EA079C" w:rsidTr="008B1337">
        <w:tc>
          <w:tcPr>
            <w:tcW w:w="4842" w:type="dxa"/>
          </w:tcPr>
          <w:p w:rsidR="008B1337" w:rsidRPr="00EA079C" w:rsidRDefault="008B1337" w:rsidP="008B1337">
            <w:pPr>
              <w:spacing w:line="240" w:lineRule="atLeast"/>
              <w:rPr>
                <w:lang w:eastAsia="en-US"/>
              </w:rPr>
            </w:pPr>
            <w:r w:rsidRPr="00EA079C">
              <w:rPr>
                <w:lang w:eastAsia="en-US"/>
              </w:rPr>
              <w:t>РАССМОТРЕНО</w:t>
            </w:r>
          </w:p>
          <w:p w:rsidR="008B1337" w:rsidRPr="00EA079C" w:rsidRDefault="008B1337" w:rsidP="008B1337">
            <w:pPr>
              <w:spacing w:line="240" w:lineRule="atLeast"/>
              <w:rPr>
                <w:lang w:eastAsia="en-US"/>
              </w:rPr>
            </w:pPr>
            <w:r w:rsidRPr="00EA079C">
              <w:rPr>
                <w:lang w:eastAsia="en-US"/>
              </w:rPr>
              <w:t>на заседании ПЦК</w:t>
            </w:r>
          </w:p>
          <w:p w:rsidR="008B1337" w:rsidRPr="00EA079C" w:rsidRDefault="008B1337" w:rsidP="008B1337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Протокол № ___</w:t>
            </w:r>
            <w:r w:rsidRPr="00EA079C">
              <w:rPr>
                <w:lang w:eastAsia="en-US"/>
              </w:rPr>
              <w:t xml:space="preserve"> </w:t>
            </w:r>
          </w:p>
          <w:p w:rsidR="008B1337" w:rsidRPr="00EA079C" w:rsidRDefault="008B1337" w:rsidP="008B1337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от «___</w:t>
            </w:r>
            <w:proofErr w:type="gramStart"/>
            <w:r>
              <w:rPr>
                <w:lang w:eastAsia="en-US"/>
              </w:rPr>
              <w:t>_»_</w:t>
            </w:r>
            <w:proofErr w:type="gramEnd"/>
            <w:r>
              <w:rPr>
                <w:lang w:eastAsia="en-US"/>
              </w:rPr>
              <w:t>____________202</w:t>
            </w:r>
            <w:r w:rsidR="00867788">
              <w:rPr>
                <w:lang w:eastAsia="en-US"/>
              </w:rPr>
              <w:t>3</w:t>
            </w:r>
            <w:r w:rsidRPr="00EA079C">
              <w:rPr>
                <w:lang w:eastAsia="en-US"/>
              </w:rPr>
              <w:t xml:space="preserve">г.  </w:t>
            </w:r>
          </w:p>
          <w:p w:rsidR="008B1337" w:rsidRPr="00EA079C" w:rsidRDefault="008B1337" w:rsidP="008B1337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lang w:eastAsia="en-US"/>
              </w:rPr>
            </w:pPr>
          </w:p>
        </w:tc>
        <w:tc>
          <w:tcPr>
            <w:tcW w:w="4729" w:type="dxa"/>
            <w:hideMark/>
          </w:tcPr>
          <w:p w:rsidR="008B1337" w:rsidRPr="00EA079C" w:rsidRDefault="008B1337" w:rsidP="008B1337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УТВЕРЖДАЮ</w:t>
            </w:r>
          </w:p>
          <w:p w:rsidR="008B1337" w:rsidRPr="00EA079C" w:rsidRDefault="008B1337" w:rsidP="008B1337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зам. директора по УПР</w:t>
            </w:r>
          </w:p>
          <w:p w:rsidR="008B1337" w:rsidRPr="00EA079C" w:rsidRDefault="008B1337" w:rsidP="008B1337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________ В.А. Стулова</w:t>
            </w:r>
          </w:p>
          <w:p w:rsidR="008B1337" w:rsidRPr="00EA079C" w:rsidRDefault="00867788" w:rsidP="008B133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</w:t>
            </w:r>
            <w:proofErr w:type="gramStart"/>
            <w:r>
              <w:rPr>
                <w:lang w:eastAsia="en-US"/>
              </w:rPr>
              <w:t>_»_</w:t>
            </w:r>
            <w:proofErr w:type="gramEnd"/>
            <w:r>
              <w:rPr>
                <w:lang w:eastAsia="en-US"/>
              </w:rPr>
              <w:t>_________2023</w:t>
            </w:r>
            <w:r w:rsidR="008B1337" w:rsidRPr="00EA079C">
              <w:rPr>
                <w:lang w:eastAsia="en-US"/>
              </w:rPr>
              <w:t xml:space="preserve">г.  </w:t>
            </w:r>
          </w:p>
        </w:tc>
      </w:tr>
    </w:tbl>
    <w:p w:rsidR="008B1337" w:rsidRPr="00EA079C" w:rsidRDefault="008B1337" w:rsidP="008B1337">
      <w:pPr>
        <w:spacing w:line="240" w:lineRule="atLeast"/>
      </w:pPr>
    </w:p>
    <w:p w:rsidR="008B1337" w:rsidRPr="00EA079C" w:rsidRDefault="008B1337" w:rsidP="008B1337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bCs/>
          <w:sz w:val="26"/>
          <w:szCs w:val="26"/>
        </w:rPr>
        <w:t>СОГЛАСОВАНО</w:t>
      </w:r>
    </w:p>
    <w:p w:rsidR="008B1337" w:rsidRPr="00EA079C" w:rsidRDefault="008B1337" w:rsidP="008B1337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8B1337" w:rsidRPr="00EA079C" w:rsidRDefault="008B1337" w:rsidP="008B1337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8B1337" w:rsidRPr="00EA079C" w:rsidRDefault="008B1337" w:rsidP="008B1337">
      <w:pPr>
        <w:framePr w:hSpace="180" w:wrap="around" w:vAnchor="page" w:hAnchor="page" w:x="1501" w:y="5116"/>
        <w:spacing w:line="240" w:lineRule="atLeast"/>
      </w:pPr>
      <w:r w:rsidRPr="00EA079C">
        <w:t>Должности представителей работодателей и подписи</w:t>
      </w:r>
    </w:p>
    <w:p w:rsidR="008B1337" w:rsidRPr="00EA079C" w:rsidRDefault="008B1337" w:rsidP="008B1337">
      <w:pPr>
        <w:framePr w:hSpace="180" w:wrap="around" w:vAnchor="page" w:hAnchor="page" w:x="1501" w:y="5116"/>
        <w:spacing w:line="240" w:lineRule="atLeast"/>
      </w:pPr>
      <w:r w:rsidRPr="00EA079C">
        <w:t>Печать предприятия от работодателей</w:t>
      </w:r>
    </w:p>
    <w:p w:rsidR="008B1337" w:rsidRPr="00EA079C" w:rsidRDefault="00495C25" w:rsidP="008B1337">
      <w:pPr>
        <w:framePr w:hSpace="180" w:wrap="around" w:vAnchor="page" w:hAnchor="page" w:x="1501" w:y="5116"/>
        <w:spacing w:line="240" w:lineRule="atLeast"/>
      </w:pPr>
      <w:r>
        <w:t>«______</w:t>
      </w:r>
      <w:proofErr w:type="gramStart"/>
      <w:r>
        <w:t>_»_</w:t>
      </w:r>
      <w:proofErr w:type="gramEnd"/>
      <w:r>
        <w:t>____________20</w:t>
      </w:r>
      <w:r w:rsidR="008B1337">
        <w:t>2</w:t>
      </w:r>
      <w:r w:rsidR="00867788">
        <w:t>3</w:t>
      </w:r>
      <w:r w:rsidR="008B1337" w:rsidRPr="00EA079C">
        <w:t xml:space="preserve"> г.</w:t>
      </w:r>
    </w:p>
    <w:p w:rsidR="008B1337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ПРОФЕССИОНАЛЬНОГО МОДУЛЯ</w:t>
      </w: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ПМ.0</w:t>
      </w:r>
      <w:r w:rsidR="008B1337">
        <w:rPr>
          <w:b/>
          <w:caps/>
          <w:sz w:val="28"/>
          <w:szCs w:val="28"/>
        </w:rPr>
        <w:t>3</w:t>
      </w:r>
      <w:r w:rsidR="00867788">
        <w:rPr>
          <w:b/>
          <w:caps/>
          <w:sz w:val="28"/>
          <w:szCs w:val="28"/>
        </w:rPr>
        <w:t xml:space="preserve"> </w:t>
      </w:r>
      <w:r w:rsidR="00867788">
        <w:rPr>
          <w:b/>
          <w:sz w:val="28"/>
          <w:szCs w:val="28"/>
        </w:rPr>
        <w:t>«Управление ассортиментом</w:t>
      </w:r>
      <w:r>
        <w:rPr>
          <w:b/>
          <w:sz w:val="28"/>
          <w:szCs w:val="28"/>
        </w:rPr>
        <w:t xml:space="preserve">, оценка качества и обеспечение </w:t>
      </w:r>
      <w:proofErr w:type="spellStart"/>
      <w:r>
        <w:rPr>
          <w:b/>
          <w:sz w:val="28"/>
          <w:szCs w:val="28"/>
        </w:rPr>
        <w:t>сохраняемости</w:t>
      </w:r>
      <w:proofErr w:type="spellEnd"/>
      <w:r>
        <w:rPr>
          <w:b/>
          <w:sz w:val="28"/>
          <w:szCs w:val="28"/>
        </w:rPr>
        <w:t xml:space="preserve"> товаров.»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15F70" w:rsidRPr="00C708BA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  <w:sz w:val="28"/>
          <w:szCs w:val="28"/>
        </w:rPr>
      </w:pPr>
      <w:r w:rsidRPr="00C708BA">
        <w:rPr>
          <w:b/>
          <w:bCs/>
          <w:caps/>
          <w:sz w:val="28"/>
          <w:szCs w:val="28"/>
        </w:rPr>
        <w:t>МДК.03</w:t>
      </w:r>
      <w:r w:rsidR="00D30852" w:rsidRPr="00C708BA">
        <w:rPr>
          <w:b/>
          <w:bCs/>
          <w:caps/>
          <w:sz w:val="28"/>
          <w:szCs w:val="28"/>
        </w:rPr>
        <w:t>.</w:t>
      </w:r>
      <w:r w:rsidR="00015F70" w:rsidRPr="00C708BA">
        <w:rPr>
          <w:b/>
          <w:bCs/>
          <w:caps/>
          <w:sz w:val="28"/>
          <w:szCs w:val="28"/>
        </w:rPr>
        <w:t>01 Теоретические основы товароведения</w:t>
      </w:r>
    </w:p>
    <w:p w:rsidR="00015F70" w:rsidRPr="00C708BA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  <w:sz w:val="28"/>
          <w:szCs w:val="28"/>
        </w:rPr>
      </w:pPr>
      <w:r w:rsidRPr="00C708BA">
        <w:rPr>
          <w:b/>
          <w:bCs/>
          <w:caps/>
          <w:sz w:val="28"/>
          <w:szCs w:val="28"/>
        </w:rPr>
        <w:t>МДК.03</w:t>
      </w:r>
      <w:r w:rsidR="00015F70" w:rsidRPr="00C708BA">
        <w:rPr>
          <w:b/>
          <w:bCs/>
          <w:caps/>
          <w:sz w:val="28"/>
          <w:szCs w:val="28"/>
        </w:rPr>
        <w:t>.02 Товароведение продовольственных   и непродовольственных товаров</w:t>
      </w:r>
    </w:p>
    <w:p w:rsidR="008B1337" w:rsidRPr="00C708BA" w:rsidRDefault="008B1337" w:rsidP="008B1337">
      <w:pPr>
        <w:spacing w:line="240" w:lineRule="atLeast"/>
        <w:jc w:val="center"/>
        <w:rPr>
          <w:b/>
          <w:bCs/>
          <w:sz w:val="28"/>
          <w:szCs w:val="28"/>
        </w:rPr>
      </w:pPr>
    </w:p>
    <w:p w:rsidR="008B1337" w:rsidRPr="00EA079C" w:rsidRDefault="008B1337" w:rsidP="008B1337">
      <w:pPr>
        <w:spacing w:line="240" w:lineRule="atLeast"/>
        <w:jc w:val="center"/>
      </w:pPr>
      <w:r w:rsidRPr="00EA079C">
        <w:t>для обучения по образовательной программе среднего профессионального</w:t>
      </w:r>
    </w:p>
    <w:p w:rsidR="008B1337" w:rsidRPr="00EA079C" w:rsidRDefault="008B1337" w:rsidP="008B1337">
      <w:pPr>
        <w:spacing w:line="240" w:lineRule="atLeast"/>
        <w:jc w:val="center"/>
      </w:pPr>
      <w:r w:rsidRPr="00EA079C">
        <w:t xml:space="preserve">образования – </w:t>
      </w:r>
    </w:p>
    <w:p w:rsidR="008B1337" w:rsidRPr="00EA079C" w:rsidRDefault="008B1337" w:rsidP="008B1337">
      <w:pPr>
        <w:spacing w:line="240" w:lineRule="atLeast"/>
        <w:jc w:val="center"/>
      </w:pPr>
      <w:r w:rsidRPr="00EA079C">
        <w:t>программы подготовки специалистов среднего звена по специальности</w:t>
      </w:r>
    </w:p>
    <w:p w:rsidR="008B1337" w:rsidRPr="00EA079C" w:rsidRDefault="008B1337" w:rsidP="008B1337">
      <w:pPr>
        <w:ind w:left="1740"/>
        <w:rPr>
          <w:sz w:val="20"/>
          <w:szCs w:val="20"/>
        </w:rPr>
      </w:pPr>
      <w:r w:rsidRPr="00EA079C">
        <w:rPr>
          <w:sz w:val="28"/>
          <w:szCs w:val="28"/>
        </w:rPr>
        <w:t xml:space="preserve">        38.02.04 Коммерция (</w:t>
      </w:r>
      <w:r w:rsidR="002C7059">
        <w:rPr>
          <w:sz w:val="28"/>
          <w:szCs w:val="28"/>
        </w:rPr>
        <w:t>в торговле</w:t>
      </w:r>
      <w:r w:rsidRPr="00EA079C">
        <w:rPr>
          <w:sz w:val="28"/>
          <w:szCs w:val="28"/>
        </w:rPr>
        <w:t>)</w:t>
      </w:r>
    </w:p>
    <w:p w:rsidR="008B1337" w:rsidRPr="00EA079C" w:rsidRDefault="008B1337" w:rsidP="008B1337">
      <w:pPr>
        <w:spacing w:line="200" w:lineRule="exact"/>
      </w:pPr>
    </w:p>
    <w:p w:rsidR="008B1337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/>
          <w:caps/>
          <w:sz w:val="28"/>
          <w:szCs w:val="28"/>
        </w:rPr>
      </w:pPr>
    </w:p>
    <w:p w:rsidR="008B1337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/>
          <w:caps/>
          <w:sz w:val="28"/>
          <w:szCs w:val="28"/>
        </w:rPr>
      </w:pPr>
    </w:p>
    <w:p w:rsidR="008B1337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/>
          <w:caps/>
          <w:sz w:val="28"/>
          <w:szCs w:val="28"/>
        </w:rPr>
      </w:pPr>
    </w:p>
    <w:p w:rsidR="008B1337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/>
          <w:caps/>
          <w:sz w:val="28"/>
          <w:szCs w:val="28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B1337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/>
          <w:caps/>
          <w:sz w:val="28"/>
          <w:szCs w:val="28"/>
        </w:rPr>
      </w:pPr>
      <w:r>
        <w:t xml:space="preserve">                                                             </w:t>
      </w:r>
      <w:r w:rsidR="008B1337">
        <w:rPr>
          <w:bCs/>
        </w:rPr>
        <w:t>202</w:t>
      </w:r>
      <w:r w:rsidR="00867788">
        <w:rPr>
          <w:bCs/>
        </w:rPr>
        <w:t>3</w:t>
      </w:r>
      <w:r>
        <w:rPr>
          <w:bCs/>
        </w:rPr>
        <w:t xml:space="preserve"> г.</w:t>
      </w:r>
    </w:p>
    <w:p w:rsidR="00015F70" w:rsidRDefault="00015F70" w:rsidP="0086778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bCs/>
          <w:i/>
          <w:caps/>
          <w:sz w:val="28"/>
          <w:szCs w:val="28"/>
        </w:rPr>
      </w:pPr>
    </w:p>
    <w:p w:rsidR="008B1337" w:rsidRPr="00EB5FAE" w:rsidRDefault="008B1337" w:rsidP="00867788">
      <w:pPr>
        <w:spacing w:line="17" w:lineRule="exact"/>
        <w:rPr>
          <w:sz w:val="20"/>
          <w:szCs w:val="20"/>
        </w:rPr>
      </w:pPr>
    </w:p>
    <w:p w:rsidR="008B1337" w:rsidRPr="00EB5FAE" w:rsidRDefault="008B1337" w:rsidP="00867788">
      <w:pPr>
        <w:spacing w:line="237" w:lineRule="auto"/>
        <w:ind w:firstLine="708"/>
        <w:jc w:val="both"/>
        <w:rPr>
          <w:sz w:val="20"/>
          <w:szCs w:val="20"/>
        </w:rPr>
      </w:pPr>
      <w:r w:rsidRPr="00EB5FAE">
        <w:rPr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38.02.04 Коммерция (торговля), утвержденного приказом Министерства образования и науки Российской Федерации 15.05.2014 года № 539.</w:t>
      </w: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</w:p>
    <w:p w:rsidR="008B1337" w:rsidRDefault="008B1337" w:rsidP="009B20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</w:pPr>
    </w:p>
    <w:p w:rsidR="00015F70" w:rsidRDefault="00015F70" w:rsidP="009B20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  <w:rPr>
          <w:sz w:val="28"/>
          <w:szCs w:val="28"/>
          <w:vertAlign w:val="superscript"/>
        </w:rPr>
      </w:pPr>
      <w:r>
        <w:tab/>
      </w:r>
    </w:p>
    <w:p w:rsidR="00015F70" w:rsidRDefault="00015F70" w:rsidP="00015F70">
      <w:pPr>
        <w:widowControl w:val="0"/>
        <w:tabs>
          <w:tab w:val="left" w:pos="0"/>
        </w:tabs>
        <w:rPr>
          <w:sz w:val="28"/>
          <w:szCs w:val="28"/>
          <w:vertAlign w:val="superscript"/>
        </w:rPr>
      </w:pPr>
    </w:p>
    <w:p w:rsidR="004867A2" w:rsidRPr="008B1337" w:rsidRDefault="00867788" w:rsidP="00867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Государственное</w:t>
      </w:r>
      <w:r w:rsidR="004867A2" w:rsidRPr="008B1337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е</w:t>
      </w:r>
      <w:r w:rsidR="004867A2" w:rsidRPr="008B1337">
        <w:rPr>
          <w:sz w:val="28"/>
          <w:szCs w:val="28"/>
        </w:rPr>
        <w:t xml:space="preserve"> профессионально</w:t>
      </w:r>
      <w:r>
        <w:rPr>
          <w:sz w:val="28"/>
          <w:szCs w:val="28"/>
        </w:rPr>
        <w:t xml:space="preserve">е </w:t>
      </w:r>
      <w:r w:rsidR="004867A2" w:rsidRPr="008B1337">
        <w:rPr>
          <w:sz w:val="28"/>
          <w:szCs w:val="28"/>
        </w:rPr>
        <w:t>образовательно</w:t>
      </w:r>
      <w:r>
        <w:rPr>
          <w:sz w:val="28"/>
          <w:szCs w:val="28"/>
        </w:rPr>
        <w:t>е</w:t>
      </w:r>
      <w:r w:rsidR="004867A2" w:rsidRPr="008B1337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="004867A2" w:rsidRPr="008B1337">
        <w:rPr>
          <w:sz w:val="28"/>
          <w:szCs w:val="28"/>
        </w:rPr>
        <w:t xml:space="preserve"> Псковской области</w:t>
      </w:r>
      <w:r>
        <w:rPr>
          <w:sz w:val="28"/>
          <w:szCs w:val="28"/>
        </w:rPr>
        <w:t xml:space="preserve"> </w:t>
      </w:r>
      <w:r w:rsidR="004867A2" w:rsidRPr="008B1337">
        <w:rPr>
          <w:sz w:val="28"/>
          <w:szCs w:val="28"/>
        </w:rPr>
        <w:t>«Великолукский политехнический колледж»</w:t>
      </w: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B1337">
        <w:rPr>
          <w:sz w:val="28"/>
          <w:szCs w:val="28"/>
        </w:rPr>
        <w:t xml:space="preserve"> </w:t>
      </w: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708BA" w:rsidRPr="008B1337" w:rsidRDefault="00867788" w:rsidP="00867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Ананко Ю.В., мастер производственного обучения ГБПОУ ВПК</w:t>
      </w:r>
    </w:p>
    <w:p w:rsidR="004867A2" w:rsidRPr="008B1337" w:rsidRDefault="004867A2" w:rsidP="002575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67A2" w:rsidRPr="004867A2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867A2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</w:t>
      </w:r>
    </w:p>
    <w:p w:rsidR="00D30852" w:rsidRDefault="00D30852" w:rsidP="00D30852">
      <w:pPr>
        <w:pStyle w:val="16"/>
        <w:jc w:val="both"/>
        <w:rPr>
          <w:rFonts w:ascii="Times New Roman" w:hAnsi="Times New Roman" w:cs="Times New Roman"/>
          <w:sz w:val="24"/>
          <w:szCs w:val="24"/>
        </w:rPr>
      </w:pPr>
    </w:p>
    <w:p w:rsidR="004867A2" w:rsidRPr="007D7518" w:rsidRDefault="004867A2" w:rsidP="00D30852">
      <w:pPr>
        <w:pStyle w:val="16"/>
        <w:jc w:val="both"/>
        <w:rPr>
          <w:rFonts w:ascii="Times New Roman" w:hAnsi="Times New Roman" w:cs="Times New Roman"/>
          <w:sz w:val="24"/>
          <w:szCs w:val="24"/>
        </w:rPr>
      </w:pPr>
    </w:p>
    <w:p w:rsidR="00D30852" w:rsidRPr="007D7518" w:rsidRDefault="00D30852" w:rsidP="00D30852">
      <w:pPr>
        <w:widowControl w:val="0"/>
        <w:tabs>
          <w:tab w:val="left" w:pos="0"/>
        </w:tabs>
        <w:ind w:firstLine="1440"/>
        <w:rPr>
          <w:i/>
          <w:sz w:val="28"/>
          <w:szCs w:val="28"/>
          <w:vertAlign w:val="superscript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      </w:t>
      </w: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5F70" w:rsidRDefault="00015F70" w:rsidP="00015F70">
      <w:pPr>
        <w:widowControl w:val="0"/>
        <w:tabs>
          <w:tab w:val="left" w:pos="6420"/>
        </w:tabs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/>
    <w:p w:rsidR="00015F70" w:rsidRDefault="00015F70" w:rsidP="00015F70"/>
    <w:p w:rsidR="00015F70" w:rsidRDefault="00015F70" w:rsidP="00015F70"/>
    <w:p w:rsidR="00015F70" w:rsidRDefault="00015F70" w:rsidP="00015F70"/>
    <w:p w:rsidR="00015F70" w:rsidRDefault="00015F70" w:rsidP="00015F70"/>
    <w:p w:rsidR="00C77DAB" w:rsidRDefault="00C77DAB" w:rsidP="00015F70"/>
    <w:p w:rsidR="00015F70" w:rsidRDefault="00015F70" w:rsidP="00015F70"/>
    <w:p w:rsidR="00015F70" w:rsidRDefault="00015F70" w:rsidP="00015F70"/>
    <w:p w:rsidR="00015F70" w:rsidRDefault="00015F70" w:rsidP="00015F70"/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rPr>
          <w:b/>
          <w:sz w:val="28"/>
          <w:szCs w:val="28"/>
        </w:rPr>
        <w:t xml:space="preserve">СОДЕРЖАНИЕ 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07"/>
        <w:gridCol w:w="800"/>
      </w:tblGrid>
      <w:tr w:rsidR="00015F70" w:rsidTr="0065113C">
        <w:trPr>
          <w:trHeight w:val="931"/>
        </w:trPr>
        <w:tc>
          <w:tcPr>
            <w:tcW w:w="9007" w:type="dxa"/>
            <w:shd w:val="clear" w:color="auto" w:fill="auto"/>
          </w:tcPr>
          <w:p w:rsidR="00015F70" w:rsidRDefault="00015F70" w:rsidP="0065113C">
            <w:pPr>
              <w:pStyle w:val="1"/>
              <w:snapToGrid w:val="0"/>
              <w:spacing w:line="360" w:lineRule="auto"/>
              <w:ind w:firstLine="0"/>
              <w:rPr>
                <w:b/>
                <w:caps/>
              </w:rPr>
            </w:pPr>
          </w:p>
          <w:p w:rsidR="00015F70" w:rsidRDefault="00015F70" w:rsidP="0065113C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015F70" w:rsidRDefault="00015F70" w:rsidP="0065113C">
            <w:pPr>
              <w:pStyle w:val="1"/>
              <w:spacing w:line="360" w:lineRule="auto"/>
              <w:ind w:firstLine="0"/>
            </w:pPr>
            <w:r>
              <w:rPr>
                <w:b/>
                <w:caps/>
              </w:rPr>
              <w:t>1. ПАСПОРТ ПРОГРАММЫ ПРОФЕССИОНАЛЬНОГО МОДУЛЯ</w:t>
            </w:r>
          </w:p>
          <w:p w:rsidR="00015F70" w:rsidRDefault="00015F70" w:rsidP="0065113C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015F70" w:rsidRDefault="00015F70" w:rsidP="00651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015F70" w:rsidRDefault="00015F70" w:rsidP="0065113C">
            <w:pPr>
              <w:jc w:val="center"/>
              <w:rPr>
                <w:sz w:val="28"/>
                <w:szCs w:val="28"/>
              </w:rPr>
            </w:pPr>
          </w:p>
          <w:p w:rsidR="00015F70" w:rsidRDefault="00015F70" w:rsidP="0065113C">
            <w:pPr>
              <w:jc w:val="center"/>
              <w:rPr>
                <w:b/>
                <w:caps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15F70" w:rsidTr="0065113C">
        <w:trPr>
          <w:trHeight w:val="720"/>
        </w:trPr>
        <w:tc>
          <w:tcPr>
            <w:tcW w:w="9007" w:type="dxa"/>
            <w:shd w:val="clear" w:color="auto" w:fill="auto"/>
          </w:tcPr>
          <w:p w:rsidR="00015F70" w:rsidRDefault="00015F70" w:rsidP="0065113C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 w:rsidR="00015F70" w:rsidRDefault="00015F70" w:rsidP="0065113C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015F70" w:rsidRDefault="00015F70" w:rsidP="0065113C">
            <w:pPr>
              <w:jc w:val="center"/>
              <w:rPr>
                <w:b/>
                <w:caps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15F70" w:rsidTr="0065113C">
        <w:trPr>
          <w:trHeight w:val="594"/>
        </w:trPr>
        <w:tc>
          <w:tcPr>
            <w:tcW w:w="9007" w:type="dxa"/>
            <w:shd w:val="clear" w:color="auto" w:fill="auto"/>
          </w:tcPr>
          <w:p w:rsidR="00015F70" w:rsidRDefault="00015F70" w:rsidP="0065113C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3. СТРУКТУРА и содержание профессионального модуля</w:t>
            </w:r>
          </w:p>
          <w:p w:rsidR="00015F70" w:rsidRDefault="00015F70" w:rsidP="0065113C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015F70" w:rsidRDefault="00015F70" w:rsidP="0065113C">
            <w:pPr>
              <w:jc w:val="center"/>
              <w:rPr>
                <w:b/>
                <w:caps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15F70" w:rsidTr="0065113C">
        <w:trPr>
          <w:trHeight w:val="692"/>
        </w:trPr>
        <w:tc>
          <w:tcPr>
            <w:tcW w:w="9007" w:type="dxa"/>
            <w:shd w:val="clear" w:color="auto" w:fill="auto"/>
          </w:tcPr>
          <w:p w:rsidR="00015F70" w:rsidRDefault="00015F70" w:rsidP="0065113C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015F70" w:rsidRDefault="00015F70" w:rsidP="0065113C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015F70" w:rsidRDefault="00015F70" w:rsidP="0065113C">
            <w:pPr>
              <w:jc w:val="center"/>
              <w:rPr>
                <w:b/>
                <w:caps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15F70" w:rsidTr="0065113C">
        <w:trPr>
          <w:trHeight w:val="692"/>
        </w:trPr>
        <w:tc>
          <w:tcPr>
            <w:tcW w:w="9007" w:type="dxa"/>
            <w:shd w:val="clear" w:color="auto" w:fill="auto"/>
          </w:tcPr>
          <w:p w:rsidR="00015F70" w:rsidRDefault="00015F70" w:rsidP="0065113C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  <w:r>
              <w:rPr>
                <w:b/>
                <w:bCs/>
                <w:i/>
              </w:rPr>
              <w:t xml:space="preserve"> </w:t>
            </w:r>
          </w:p>
          <w:p w:rsidR="00015F70" w:rsidRDefault="00015F70" w:rsidP="0065113C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015F70" w:rsidRDefault="00015F70" w:rsidP="0065113C">
            <w:pPr>
              <w:jc w:val="center"/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015F70" w:rsidRDefault="00015F70" w:rsidP="00015F70">
      <w:pPr>
        <w:sectPr w:rsidR="00015F70">
          <w:pgSz w:w="11906" w:h="16838"/>
          <w:pgMar w:top="1410" w:right="850" w:bottom="1410" w:left="1701" w:header="1134" w:footer="1134" w:gutter="0"/>
          <w:cols w:space="720"/>
          <w:docGrid w:linePitch="360"/>
        </w:sect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5F70" w:rsidRPr="00257501" w:rsidRDefault="00257501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257501">
        <w:rPr>
          <w:b/>
          <w:sz w:val="28"/>
          <w:szCs w:val="28"/>
        </w:rPr>
        <w:t>ПМ.03</w:t>
      </w:r>
      <w:r w:rsidR="004867A2" w:rsidRPr="00257501">
        <w:rPr>
          <w:b/>
          <w:sz w:val="28"/>
          <w:szCs w:val="28"/>
        </w:rPr>
        <w:t xml:space="preserve"> </w:t>
      </w:r>
      <w:r w:rsidR="00867788">
        <w:rPr>
          <w:b/>
          <w:sz w:val="28"/>
          <w:szCs w:val="28"/>
        </w:rPr>
        <w:t>Управление ассортиментом</w:t>
      </w:r>
      <w:r w:rsidR="00015F70" w:rsidRPr="00257501">
        <w:rPr>
          <w:b/>
          <w:sz w:val="28"/>
          <w:szCs w:val="28"/>
        </w:rPr>
        <w:t xml:space="preserve">, оценка качества и обеспечение сохранности товаров </w:t>
      </w:r>
    </w:p>
    <w:p w:rsidR="00015F70" w:rsidRPr="00257501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257501" w:rsidRPr="00257501" w:rsidRDefault="00257501" w:rsidP="00257501">
      <w:pPr>
        <w:spacing w:line="238" w:lineRule="auto"/>
        <w:ind w:left="1"/>
        <w:jc w:val="both"/>
        <w:rPr>
          <w:sz w:val="20"/>
          <w:szCs w:val="20"/>
        </w:rPr>
      </w:pPr>
      <w:r w:rsidRPr="00851185">
        <w:rPr>
          <w:sz w:val="28"/>
          <w:szCs w:val="28"/>
        </w:rPr>
        <w:t xml:space="preserve">Программа профессионального модуля </w:t>
      </w:r>
      <w:r w:rsidRPr="00851185">
        <w:rPr>
          <w:sz w:val="28"/>
          <w:szCs w:val="28"/>
          <w:u w:val="single"/>
        </w:rPr>
        <w:t>ПМ.</w:t>
      </w:r>
      <w:r>
        <w:rPr>
          <w:sz w:val="28"/>
          <w:szCs w:val="28"/>
          <w:u w:val="single"/>
        </w:rPr>
        <w:t>03 Управление ассортиментом, оценка качества и обеспечение сохранности товаров</w:t>
      </w:r>
      <w:r w:rsidRPr="00851185">
        <w:rPr>
          <w:sz w:val="28"/>
          <w:szCs w:val="28"/>
        </w:rPr>
        <w:t xml:space="preserve"> является частью образовательной программы среднего профессионального образования подготовки специалистов среднего звена в соответствии с ФГОС по специальности 38.02.04 Коммерция (торговля) в части освоения основного вида профессиональной деятельност</w:t>
      </w:r>
      <w:r>
        <w:rPr>
          <w:sz w:val="28"/>
          <w:szCs w:val="28"/>
        </w:rPr>
        <w:t>и (ВПД)</w:t>
      </w:r>
      <w:r w:rsidRPr="00257501">
        <w:rPr>
          <w:sz w:val="28"/>
          <w:szCs w:val="28"/>
        </w:rPr>
        <w:t>: Управление ассортиментом, оценка качества и обеспечение сохранности товаров</w:t>
      </w:r>
      <w:r>
        <w:rPr>
          <w:sz w:val="28"/>
          <w:szCs w:val="28"/>
        </w:rPr>
        <w:t xml:space="preserve"> </w:t>
      </w:r>
      <w:r w:rsidRPr="00851185">
        <w:rPr>
          <w:sz w:val="28"/>
          <w:szCs w:val="28"/>
        </w:rPr>
        <w:t xml:space="preserve"> и соответствующих профессиональных компетенций (ПК)</w:t>
      </w:r>
      <w:r>
        <w:rPr>
          <w:sz w:val="28"/>
          <w:szCs w:val="28"/>
        </w:rPr>
        <w:t>:</w:t>
      </w:r>
    </w:p>
    <w:p w:rsidR="00257501" w:rsidRDefault="00257501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ПК3.1</w:t>
      </w:r>
      <w:r w:rsidR="00867788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ПК3.2 Рассчитывать товарные потери и реализовать мероприятия по их предупреждению или списанию.</w:t>
      </w: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ПК3.3</w:t>
      </w:r>
      <w:r w:rsidR="00867788">
        <w:rPr>
          <w:sz w:val="28"/>
          <w:szCs w:val="28"/>
        </w:rPr>
        <w:t xml:space="preserve"> </w:t>
      </w:r>
      <w:r>
        <w:rPr>
          <w:sz w:val="28"/>
          <w:szCs w:val="28"/>
        </w:rPr>
        <w:t>Оценивать и расшифровать маркировку в соответствии с установленными требованиями.</w:t>
      </w: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ПК3.4</w:t>
      </w:r>
      <w:r w:rsidR="00867788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Классифицировать товары, оценивать качество, диагностировать</w:t>
      </w:r>
      <w:r w:rsidR="00867788">
        <w:rPr>
          <w:sz w:val="28"/>
          <w:szCs w:val="28"/>
        </w:rPr>
        <w:t xml:space="preserve"> дефекты</w:t>
      </w:r>
      <w:r>
        <w:rPr>
          <w:sz w:val="28"/>
          <w:szCs w:val="28"/>
        </w:rPr>
        <w:t>, определять градации качества.</w:t>
      </w: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ПК3.5 Контролировать условия и сроки хранения и транспортировки товаров, обеспечить их </w:t>
      </w:r>
      <w:proofErr w:type="spellStart"/>
      <w:r>
        <w:rPr>
          <w:sz w:val="28"/>
          <w:szCs w:val="28"/>
        </w:rPr>
        <w:t>сохраняемость</w:t>
      </w:r>
      <w:proofErr w:type="spellEnd"/>
      <w:r>
        <w:rPr>
          <w:sz w:val="28"/>
          <w:szCs w:val="28"/>
        </w:rPr>
        <w:t>, проверять оформление сопроводительных документов.</w:t>
      </w: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ПК3.6Обеспечить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ПК3.7 Производить изме</w:t>
      </w:r>
      <w:r w:rsidR="00867788">
        <w:rPr>
          <w:sz w:val="28"/>
          <w:szCs w:val="28"/>
        </w:rPr>
        <w:t>рения товаров и других объектов</w:t>
      </w:r>
      <w:r>
        <w:rPr>
          <w:sz w:val="28"/>
          <w:szCs w:val="28"/>
        </w:rPr>
        <w:t>.</w:t>
      </w:r>
    </w:p>
    <w:p w:rsidR="00015F70" w:rsidRPr="00867788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ПК3.8</w:t>
      </w:r>
      <w:r w:rsidR="00867788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Работать с документами по подтверждени</w:t>
      </w:r>
      <w:r w:rsidR="00867788">
        <w:rPr>
          <w:sz w:val="28"/>
          <w:szCs w:val="28"/>
        </w:rPr>
        <w:t>ю соответствия</w:t>
      </w:r>
      <w:r>
        <w:rPr>
          <w:sz w:val="28"/>
          <w:szCs w:val="28"/>
        </w:rPr>
        <w:t>,</w:t>
      </w:r>
      <w:r w:rsidR="00867788">
        <w:rPr>
          <w:sz w:val="28"/>
          <w:szCs w:val="28"/>
        </w:rPr>
        <w:t xml:space="preserve"> п</w:t>
      </w:r>
      <w:r>
        <w:rPr>
          <w:sz w:val="28"/>
          <w:szCs w:val="28"/>
        </w:rPr>
        <w:t>ринимать участие в мероприятиях по контролю.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015F70" w:rsidRPr="00521AC1" w:rsidRDefault="00015F70" w:rsidP="0052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Программа профессионального модуля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пр</w:t>
      </w:r>
      <w:r w:rsidR="00521AC1">
        <w:rPr>
          <w:sz w:val="28"/>
          <w:szCs w:val="28"/>
        </w:rPr>
        <w:t>о</w:t>
      </w:r>
      <w:r>
        <w:rPr>
          <w:sz w:val="28"/>
          <w:szCs w:val="28"/>
        </w:rPr>
        <w:t>фессиональной подготовке работников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при наличии среднего (полного) общего образования.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</w:t>
      </w:r>
      <w:r w:rsidR="00521AC1">
        <w:rPr>
          <w:sz w:val="28"/>
          <w:szCs w:val="28"/>
        </w:rPr>
        <w:t>льными компетенциями обучающихся</w:t>
      </w:r>
      <w:r>
        <w:rPr>
          <w:sz w:val="28"/>
          <w:szCs w:val="28"/>
        </w:rPr>
        <w:t xml:space="preserve"> в ходе освоения профессионального модуля должен: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-определения показателей ассортимента;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-распознания товаров по ассортиментной принадлежности;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-оценка качества товаров в соответствии с установленными требованиями;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-установление градаций качества;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-расшифровка маркировки;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-контроля режима и сроков хранения товаров;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-соблюдение санитарно-эпидемиологических требований к товарам, упаковке, условиям и срокам хранения.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-применять методы товароведения;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-формировать и анализировать торговый (или промышленный) ассортимент;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-оценивать качество товаров и устанавливать их градации качества;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-рассчитывать товарные потери и списывать их;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-идентифицировать товары;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-соблюдать оптимальные условия и сроки хранения и транспортировки, санитарно-эпидемиологические требования к ним.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-теоретические основы товароведения;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-основные понятия,</w:t>
      </w:r>
      <w:r w:rsidR="00521AC1">
        <w:rPr>
          <w:sz w:val="28"/>
          <w:szCs w:val="28"/>
        </w:rPr>
        <w:t xml:space="preserve"> цели, </w:t>
      </w:r>
      <w:r>
        <w:rPr>
          <w:sz w:val="28"/>
          <w:szCs w:val="28"/>
        </w:rPr>
        <w:t>задачи,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принципы,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функции,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методы,</w:t>
      </w:r>
      <w:r w:rsidR="00521AC1">
        <w:rPr>
          <w:sz w:val="28"/>
          <w:szCs w:val="28"/>
        </w:rPr>
        <w:t xml:space="preserve"> основопо</w:t>
      </w:r>
      <w:r>
        <w:rPr>
          <w:sz w:val="28"/>
          <w:szCs w:val="28"/>
        </w:rPr>
        <w:t>лагающие товароведные характеристики и факторы,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влияющие на них;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-виды товарных потерь,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причины их возникновения и порядок списания;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-классификацию ассортимента,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товароведные характеристики продовольственных и непродовольственных товаров однородных групп,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оценку их качества, маркировку;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-условия и сроки транспортировки и хранения, санитарно-эпидемиологические требования к ним;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-особенности товароведения продовольственных и непродовольственных товаров.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015F70" w:rsidRDefault="00D30852" w:rsidP="008677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 w:rsidR="00015F70">
        <w:rPr>
          <w:sz w:val="28"/>
          <w:szCs w:val="28"/>
        </w:rPr>
        <w:t xml:space="preserve"> </w:t>
      </w:r>
      <w:r w:rsidR="00AA1C37">
        <w:rPr>
          <w:sz w:val="28"/>
          <w:szCs w:val="28"/>
        </w:rPr>
        <w:t xml:space="preserve"> </w:t>
      </w:r>
      <w:r w:rsidR="00867788">
        <w:rPr>
          <w:sz w:val="28"/>
          <w:szCs w:val="28"/>
        </w:rPr>
        <w:t>632 часа</w:t>
      </w:r>
      <w:r w:rsidR="00015F70">
        <w:rPr>
          <w:sz w:val="28"/>
          <w:szCs w:val="28"/>
        </w:rPr>
        <w:t>, в том числе:</w:t>
      </w:r>
    </w:p>
    <w:p w:rsidR="00015F70" w:rsidRDefault="00015F70" w:rsidP="008677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</w:t>
      </w:r>
      <w:r w:rsidR="00D30852">
        <w:rPr>
          <w:sz w:val="28"/>
          <w:szCs w:val="28"/>
        </w:rPr>
        <w:t>ебной нагрузки обучающегося –</w:t>
      </w:r>
      <w:r>
        <w:rPr>
          <w:sz w:val="28"/>
          <w:szCs w:val="28"/>
        </w:rPr>
        <w:t xml:space="preserve"> </w:t>
      </w:r>
      <w:r w:rsidR="00521AC1">
        <w:rPr>
          <w:sz w:val="28"/>
          <w:szCs w:val="28"/>
        </w:rPr>
        <w:t xml:space="preserve"> 4</w:t>
      </w:r>
      <w:r w:rsidR="00867788">
        <w:rPr>
          <w:sz w:val="28"/>
          <w:szCs w:val="28"/>
        </w:rPr>
        <w:t>92</w:t>
      </w:r>
      <w:r w:rsidR="004867A2">
        <w:rPr>
          <w:sz w:val="28"/>
          <w:szCs w:val="28"/>
        </w:rPr>
        <w:t xml:space="preserve"> </w:t>
      </w:r>
      <w:r>
        <w:rPr>
          <w:sz w:val="28"/>
          <w:szCs w:val="28"/>
        </w:rPr>
        <w:t>часов, включая:</w:t>
      </w:r>
    </w:p>
    <w:p w:rsidR="00015F70" w:rsidRDefault="00015F70" w:rsidP="008677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</w:t>
      </w:r>
      <w:r w:rsidR="00D30852">
        <w:rPr>
          <w:sz w:val="28"/>
          <w:szCs w:val="28"/>
        </w:rPr>
        <w:t xml:space="preserve">ебной нагрузки обучающегося </w:t>
      </w:r>
      <w:r w:rsidR="00867788">
        <w:rPr>
          <w:sz w:val="28"/>
          <w:szCs w:val="28"/>
        </w:rPr>
        <w:t xml:space="preserve">420 </w:t>
      </w:r>
      <w:r w:rsidR="00521AC1">
        <w:rPr>
          <w:sz w:val="28"/>
          <w:szCs w:val="28"/>
        </w:rPr>
        <w:t>часов</w:t>
      </w:r>
      <w:r>
        <w:rPr>
          <w:sz w:val="28"/>
          <w:szCs w:val="28"/>
        </w:rPr>
        <w:t>;</w:t>
      </w:r>
    </w:p>
    <w:p w:rsidR="00015F70" w:rsidRDefault="00015F70" w:rsidP="008677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самостоят</w:t>
      </w:r>
      <w:r w:rsidR="00D30852">
        <w:rPr>
          <w:sz w:val="28"/>
          <w:szCs w:val="28"/>
        </w:rPr>
        <w:t xml:space="preserve">ельной работы обучающегося – </w:t>
      </w:r>
      <w:r w:rsidR="00521AC1">
        <w:rPr>
          <w:sz w:val="28"/>
          <w:szCs w:val="28"/>
        </w:rPr>
        <w:t>140</w:t>
      </w:r>
      <w:r w:rsidR="00867788">
        <w:rPr>
          <w:sz w:val="28"/>
          <w:szCs w:val="28"/>
        </w:rPr>
        <w:t xml:space="preserve"> </w:t>
      </w:r>
      <w:r w:rsidR="00C41F93">
        <w:rPr>
          <w:sz w:val="28"/>
          <w:szCs w:val="28"/>
        </w:rPr>
        <w:t>ча</w:t>
      </w:r>
      <w:r w:rsidR="00521AC1">
        <w:rPr>
          <w:sz w:val="28"/>
          <w:szCs w:val="28"/>
        </w:rPr>
        <w:t>сов</w:t>
      </w:r>
      <w:r>
        <w:rPr>
          <w:sz w:val="28"/>
          <w:szCs w:val="28"/>
        </w:rPr>
        <w:t>;</w:t>
      </w:r>
    </w:p>
    <w:p w:rsidR="00AA1C37" w:rsidRDefault="004867A2" w:rsidP="008677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="00015F70">
        <w:rPr>
          <w:sz w:val="28"/>
          <w:szCs w:val="28"/>
        </w:rPr>
        <w:t>практ</w:t>
      </w:r>
      <w:r w:rsidR="00D30852">
        <w:rPr>
          <w:sz w:val="28"/>
          <w:szCs w:val="28"/>
        </w:rPr>
        <w:t>ики –</w:t>
      </w:r>
      <w:r w:rsidR="00015F70">
        <w:rPr>
          <w:sz w:val="28"/>
          <w:szCs w:val="28"/>
        </w:rPr>
        <w:t xml:space="preserve"> </w:t>
      </w:r>
      <w:r w:rsidR="00521AC1">
        <w:rPr>
          <w:sz w:val="28"/>
          <w:szCs w:val="28"/>
        </w:rPr>
        <w:t xml:space="preserve"> </w:t>
      </w:r>
      <w:r w:rsidR="00867788">
        <w:rPr>
          <w:sz w:val="28"/>
          <w:szCs w:val="28"/>
        </w:rPr>
        <w:t>72 часа.</w:t>
      </w:r>
    </w:p>
    <w:p w:rsidR="00AA1C37" w:rsidRDefault="00AA1C37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015F70" w:rsidRDefault="00015F70" w:rsidP="00015F70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16"/>
          <w:szCs w:val="16"/>
        </w:rPr>
      </w:pPr>
      <w:r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профессионального модуля</w:t>
      </w:r>
      <w:r w:rsidR="00C41F93">
        <w:rPr>
          <w:sz w:val="28"/>
          <w:szCs w:val="28"/>
        </w:rPr>
        <w:t xml:space="preserve"> является овладение студентами видов</w:t>
      </w:r>
      <w:r>
        <w:rPr>
          <w:sz w:val="28"/>
          <w:szCs w:val="28"/>
        </w:rPr>
        <w:t xml:space="preserve"> профессиональной деятельности </w:t>
      </w:r>
      <w:r>
        <w:rPr>
          <w:b/>
        </w:rPr>
        <w:t xml:space="preserve"> </w:t>
      </w:r>
    </w:p>
    <w:p w:rsidR="00015F70" w:rsidRDefault="00C41F93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67788">
        <w:rPr>
          <w:sz w:val="28"/>
          <w:szCs w:val="28"/>
        </w:rPr>
        <w:t>Управление ассортиментом</w:t>
      </w:r>
      <w:r w:rsidR="00015F70">
        <w:rPr>
          <w:sz w:val="28"/>
          <w:szCs w:val="28"/>
        </w:rPr>
        <w:t>, оценка качества и обеспечение сохранности товаров</w:t>
      </w:r>
      <w:r>
        <w:rPr>
          <w:sz w:val="28"/>
          <w:szCs w:val="28"/>
        </w:rPr>
        <w:t>»</w:t>
      </w:r>
      <w:r w:rsidR="00015F70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 профессиональными (ПК) и общими (ОК) компетенциями:</w:t>
      </w: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1642"/>
        <w:gridCol w:w="8262"/>
      </w:tblGrid>
      <w:tr w:rsidR="00015F70" w:rsidTr="0065113C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15F70" w:rsidTr="0065113C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3.2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3.3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ПК3.4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ПК3.5</w:t>
            </w:r>
          </w:p>
        </w:tc>
        <w:tc>
          <w:tcPr>
            <w:tcW w:w="82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Рассчитывать товарные потери и реализовать мероприятия по их предупреждению или списанию.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Оценивать и расшифровать маркировку в соответствии с установленными требованиями.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Классифицировать товары, оценивать ка</w:t>
            </w:r>
            <w:r w:rsidR="00867788">
              <w:rPr>
                <w:sz w:val="28"/>
                <w:szCs w:val="28"/>
              </w:rPr>
              <w:t>чество, диагностировать дефекты</w:t>
            </w:r>
            <w:r>
              <w:rPr>
                <w:sz w:val="28"/>
                <w:szCs w:val="28"/>
              </w:rPr>
              <w:t>, определять градации качества.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Контролировать условия и сроки хранения и транспортиро</w:t>
            </w:r>
            <w:r w:rsidR="00521AC1">
              <w:rPr>
                <w:sz w:val="28"/>
                <w:szCs w:val="28"/>
              </w:rPr>
              <w:t xml:space="preserve">вки товаров, обеспечить их </w:t>
            </w:r>
            <w:proofErr w:type="spellStart"/>
            <w:r w:rsidR="00521AC1">
              <w:rPr>
                <w:sz w:val="28"/>
                <w:szCs w:val="28"/>
              </w:rPr>
              <w:t>сохра</w:t>
            </w:r>
            <w:r>
              <w:rPr>
                <w:sz w:val="28"/>
                <w:szCs w:val="28"/>
              </w:rPr>
              <w:t>няемость</w:t>
            </w:r>
            <w:proofErr w:type="spellEnd"/>
            <w:r>
              <w:rPr>
                <w:sz w:val="28"/>
                <w:szCs w:val="28"/>
              </w:rPr>
              <w:t>, проверять оформление сопроводительных документов.</w:t>
            </w:r>
          </w:p>
        </w:tc>
      </w:tr>
      <w:tr w:rsidR="00015F70" w:rsidTr="0065113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3.6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3.7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Производить измерения товаров и других объектов .</w:t>
            </w:r>
          </w:p>
        </w:tc>
      </w:tr>
      <w:tr w:rsidR="00015F70" w:rsidTr="0065113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3.8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с документами по подтверждению соответствия ,принимать участие в мероприятиях по контролю.</w:t>
            </w:r>
          </w:p>
        </w:tc>
      </w:tr>
      <w:tr w:rsidR="00015F70" w:rsidTr="0065113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ОК1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ОК3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</w:t>
            </w:r>
            <w:r w:rsidR="00521A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сущность и социальную значимость своей будущей профессии, проявлять к ней устойчивый интерес.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</w:t>
            </w:r>
            <w:r w:rsidR="00521A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015F70" w:rsidTr="0065113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ОК6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ОК7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потребителем.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15F70" w:rsidTr="0065113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12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jc w:val="both"/>
            </w:pPr>
            <w:r>
              <w:rPr>
                <w:sz w:val="28"/>
                <w:szCs w:val="28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</w:tbl>
    <w:p w:rsidR="00015F70" w:rsidRDefault="00015F70" w:rsidP="00015F70">
      <w:pPr>
        <w:sectPr w:rsidR="00015F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992" w:left="1418" w:header="720" w:footer="709" w:gutter="0"/>
          <w:cols w:space="720"/>
          <w:docGrid w:linePitch="360"/>
        </w:sectPr>
      </w:pPr>
    </w:p>
    <w:p w:rsidR="00015F70" w:rsidRDefault="00015F70" w:rsidP="00015F70">
      <w:pPr>
        <w:jc w:val="both"/>
        <w:rPr>
          <w:i/>
        </w:rPr>
      </w:pPr>
      <w:r>
        <w:rPr>
          <w:i/>
          <w:sz w:val="28"/>
          <w:szCs w:val="28"/>
        </w:rPr>
        <w:lastRenderedPageBreak/>
        <w:t>3.Структура и содержание профессионального модуля.</w:t>
      </w:r>
    </w:p>
    <w:p w:rsidR="00015F70" w:rsidRDefault="00015F70" w:rsidP="00015F70">
      <w:pPr>
        <w:jc w:val="both"/>
        <w:rPr>
          <w:i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i/>
        </w:rPr>
        <w:t xml:space="preserve"> </w:t>
      </w:r>
      <w:r>
        <w:rPr>
          <w:b/>
          <w:sz w:val="28"/>
          <w:szCs w:val="28"/>
        </w:rPr>
        <w:t xml:space="preserve">3.1. Тематический план профессионального модуля </w:t>
      </w:r>
      <w:r w:rsidR="00867788">
        <w:rPr>
          <w:b/>
          <w:sz w:val="32"/>
          <w:szCs w:val="32"/>
        </w:rPr>
        <w:t>«Управление ассортиментом</w:t>
      </w:r>
      <w:r>
        <w:rPr>
          <w:b/>
          <w:sz w:val="32"/>
          <w:szCs w:val="32"/>
        </w:rPr>
        <w:t>, оценка качества и обеспечение сохранности товаров.»</w:t>
      </w:r>
    </w:p>
    <w:p w:rsidR="00015F70" w:rsidRDefault="00015F70" w:rsidP="00015F70">
      <w:pPr>
        <w:jc w:val="both"/>
        <w:rPr>
          <w:b/>
        </w:rPr>
      </w:pPr>
    </w:p>
    <w:tbl>
      <w:tblPr>
        <w:tblW w:w="15383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1966"/>
        <w:gridCol w:w="1070"/>
        <w:gridCol w:w="1961"/>
      </w:tblGrid>
      <w:tr w:rsidR="00AF1BA2" w:rsidRPr="00AF1BA2" w:rsidTr="00745E83">
        <w:trPr>
          <w:trHeight w:val="43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AF1BA2" w:rsidRDefault="00015F70" w:rsidP="0065113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Коды профессиональных компетенций</w:t>
            </w:r>
          </w:p>
        </w:tc>
        <w:tc>
          <w:tcPr>
            <w:tcW w:w="35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AF1BA2" w:rsidRDefault="00015F70" w:rsidP="0065113C">
            <w:pPr>
              <w:pStyle w:val="21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Наименования разделов профессионального модуля</w:t>
            </w:r>
            <w:r w:rsidRPr="00AF1BA2">
              <w:rPr>
                <w:rStyle w:val="a3"/>
                <w:b/>
                <w:color w:val="000000" w:themeColor="text1"/>
              </w:rPr>
              <w:footnoteReference w:customMarkFollows="1" w:id="1"/>
              <w:t>*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AF1BA2" w:rsidRDefault="00015F70" w:rsidP="0065113C">
            <w:pPr>
              <w:pStyle w:val="21"/>
              <w:widowControl w:val="0"/>
              <w:ind w:left="0" w:firstLine="0"/>
              <w:jc w:val="center"/>
              <w:rPr>
                <w:i/>
                <w:iCs/>
                <w:color w:val="000000" w:themeColor="text1"/>
              </w:rPr>
            </w:pPr>
            <w:r w:rsidRPr="00AF1BA2">
              <w:rPr>
                <w:b/>
                <w:iCs/>
                <w:color w:val="000000" w:themeColor="text1"/>
              </w:rPr>
              <w:t>Всего часов</w:t>
            </w:r>
          </w:p>
          <w:p w:rsidR="00015F70" w:rsidRPr="00AF1BA2" w:rsidRDefault="00015F70" w:rsidP="0065113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  <w:r w:rsidRPr="00AF1BA2">
              <w:rPr>
                <w:i/>
                <w:iCs/>
                <w:color w:val="000000" w:themeColor="text1"/>
              </w:rPr>
              <w:t>(макс. учебная нагрузка и практики)</w:t>
            </w:r>
          </w:p>
        </w:tc>
        <w:tc>
          <w:tcPr>
            <w:tcW w:w="5463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AF1BA2" w:rsidRDefault="00015F70" w:rsidP="0065113C">
            <w:pPr>
              <w:pStyle w:val="ab"/>
              <w:widowControl w:val="0"/>
              <w:spacing w:before="0" w:after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5F70" w:rsidRPr="00AF1BA2" w:rsidRDefault="00015F70" w:rsidP="0065113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 xml:space="preserve">Практика </w:t>
            </w:r>
          </w:p>
        </w:tc>
      </w:tr>
      <w:tr w:rsidR="00AF1BA2" w:rsidRPr="00AF1BA2" w:rsidTr="00745E83">
        <w:trPr>
          <w:trHeight w:val="435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15F70" w:rsidRPr="00AF1BA2" w:rsidRDefault="00015F70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59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AF1BA2" w:rsidRDefault="00015F70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AF1BA2" w:rsidRDefault="00015F70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3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Pr="00AF1BA2" w:rsidRDefault="00015F70" w:rsidP="0065113C">
            <w:pPr>
              <w:pStyle w:val="ab"/>
              <w:widowControl w:val="0"/>
              <w:spacing w:before="0" w:after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Обязательная аудиторная учебная нагрузка обучающегося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Pr="00AF1BA2" w:rsidRDefault="00015F70" w:rsidP="0065113C">
            <w:pPr>
              <w:pStyle w:val="ab"/>
              <w:widowControl w:val="0"/>
              <w:spacing w:before="0" w:after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Самостоятельная работа обучающегося</w:t>
            </w: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AF1BA2" w:rsidRDefault="00015F70" w:rsidP="0065113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Учебная,</w:t>
            </w:r>
          </w:p>
          <w:p w:rsidR="00015F70" w:rsidRPr="00AF1BA2" w:rsidRDefault="00015F70" w:rsidP="0065113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  <w:r w:rsidRPr="00AF1BA2">
              <w:rPr>
                <w:color w:val="000000" w:themeColor="text1"/>
              </w:rPr>
              <w:t>часов</w:t>
            </w:r>
          </w:p>
        </w:tc>
        <w:tc>
          <w:tcPr>
            <w:tcW w:w="1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5F70" w:rsidRPr="00AF1BA2" w:rsidRDefault="00015F70" w:rsidP="0065113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Производственная (по профилю специальности),</w:t>
            </w:r>
          </w:p>
          <w:p w:rsidR="00015F70" w:rsidRPr="00AF1BA2" w:rsidRDefault="00015F70" w:rsidP="0065113C">
            <w:pPr>
              <w:pStyle w:val="21"/>
              <w:widowControl w:val="0"/>
              <w:ind w:left="72" w:firstLine="0"/>
              <w:jc w:val="center"/>
              <w:rPr>
                <w:b/>
                <w:color w:val="000000" w:themeColor="text1"/>
              </w:rPr>
            </w:pPr>
            <w:r w:rsidRPr="00AF1BA2">
              <w:rPr>
                <w:color w:val="000000" w:themeColor="text1"/>
              </w:rPr>
              <w:t>часов</w:t>
            </w:r>
          </w:p>
          <w:p w:rsidR="00015F70" w:rsidRPr="00AF1BA2" w:rsidRDefault="00015F70" w:rsidP="0065113C">
            <w:pPr>
              <w:pStyle w:val="21"/>
              <w:widowControl w:val="0"/>
              <w:ind w:left="72"/>
              <w:jc w:val="center"/>
              <w:rPr>
                <w:b/>
                <w:color w:val="000000" w:themeColor="text1"/>
              </w:rPr>
            </w:pPr>
          </w:p>
        </w:tc>
      </w:tr>
      <w:tr w:rsidR="00AF1BA2" w:rsidRPr="00AF1BA2" w:rsidTr="008634DC">
        <w:trPr>
          <w:trHeight w:val="390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11E7" w:rsidRPr="00AF1BA2" w:rsidRDefault="007D11E7" w:rsidP="0065113C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59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5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Всего,</w:t>
            </w:r>
          </w:p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  <w:color w:val="000000" w:themeColor="text1"/>
              </w:rPr>
            </w:pPr>
            <w:r w:rsidRPr="00AF1BA2">
              <w:rPr>
                <w:color w:val="000000" w:themeColor="text1"/>
              </w:rPr>
              <w:t>часов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в т.ч. лабораторные работы и практические занятия,</w:t>
            </w:r>
          </w:p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  <w:color w:val="000000" w:themeColor="text1"/>
              </w:rPr>
            </w:pPr>
            <w:r w:rsidRPr="00AF1BA2">
              <w:rPr>
                <w:color w:val="000000" w:themeColor="text1"/>
              </w:rPr>
              <w:t>часов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в т.ч., курсовая работа (проект),</w:t>
            </w:r>
          </w:p>
          <w:p w:rsidR="007D11E7" w:rsidRPr="00AF1BA2" w:rsidRDefault="007D11E7" w:rsidP="0065113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  <w:r w:rsidRPr="00AF1BA2">
              <w:rPr>
                <w:color w:val="000000" w:themeColor="text1"/>
              </w:rPr>
              <w:t>часов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Всего,</w:t>
            </w:r>
          </w:p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  <w:color w:val="000000" w:themeColor="text1"/>
              </w:rPr>
            </w:pPr>
            <w:r w:rsidRPr="00AF1BA2">
              <w:rPr>
                <w:color w:val="000000" w:themeColor="text1"/>
              </w:rPr>
              <w:t>часов</w:t>
            </w:r>
          </w:p>
          <w:p w:rsidR="007D11E7" w:rsidRPr="00AF1BA2" w:rsidRDefault="007D11E7" w:rsidP="0065113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</w:p>
          <w:p w:rsidR="007D11E7" w:rsidRPr="00AF1BA2" w:rsidRDefault="007D11E7" w:rsidP="0065113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21"/>
              <w:widowControl w:val="0"/>
              <w:snapToGrid w:val="0"/>
              <w:ind w:left="72" w:firstLine="0"/>
              <w:jc w:val="center"/>
              <w:rPr>
                <w:color w:val="000000" w:themeColor="text1"/>
              </w:rPr>
            </w:pPr>
          </w:p>
        </w:tc>
      </w:tr>
      <w:tr w:rsidR="00AF1BA2" w:rsidRPr="00AF1BA2" w:rsidTr="008634DC">
        <w:trPr>
          <w:trHeight w:val="390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1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4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5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6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8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11E7" w:rsidRPr="00AF1BA2" w:rsidRDefault="00AF1BA2" w:rsidP="0065113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-</w:t>
            </w:r>
          </w:p>
        </w:tc>
      </w:tr>
      <w:tr w:rsidR="00AF1BA2" w:rsidRPr="00AF1BA2" w:rsidTr="00C638CB">
        <w:trPr>
          <w:trHeight w:val="40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D11E7" w:rsidRPr="00AF1BA2" w:rsidRDefault="007D11E7" w:rsidP="0065113C">
            <w:pPr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ПК 3.1- 3.5</w:t>
            </w:r>
          </w:p>
        </w:tc>
        <w:tc>
          <w:tcPr>
            <w:tcW w:w="359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D11E7" w:rsidRPr="00AF1BA2" w:rsidRDefault="007D11E7" w:rsidP="0065113C">
            <w:pPr>
              <w:tabs>
                <w:tab w:val="left" w:pos="285"/>
                <w:tab w:val="center" w:pos="1476"/>
              </w:tabs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Раздел 1.</w:t>
            </w:r>
            <w:r w:rsidRPr="00AF1BA2">
              <w:rPr>
                <w:color w:val="000000" w:themeColor="text1"/>
              </w:rPr>
              <w:t xml:space="preserve">  </w:t>
            </w:r>
            <w:r w:rsidRPr="00AF1BA2">
              <w:rPr>
                <w:rFonts w:eastAsia="Calibri"/>
                <w:b/>
                <w:bCs/>
                <w:color w:val="000000" w:themeColor="text1"/>
              </w:rPr>
              <w:t>Теорет</w:t>
            </w:r>
            <w:r w:rsidR="0080216D" w:rsidRPr="00AF1BA2">
              <w:rPr>
                <w:rFonts w:eastAsia="Calibri"/>
                <w:b/>
                <w:bCs/>
                <w:color w:val="000000" w:themeColor="text1"/>
              </w:rPr>
              <w:t xml:space="preserve">ические основы   товароведения </w:t>
            </w:r>
          </w:p>
          <w:p w:rsidR="007D11E7" w:rsidRPr="00AF1BA2" w:rsidRDefault="007D11E7" w:rsidP="0065113C">
            <w:pPr>
              <w:rPr>
                <w:b/>
                <w:color w:val="000000" w:themeColor="text1"/>
              </w:rPr>
            </w:pP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7D11E7" w:rsidRPr="00AF1BA2" w:rsidRDefault="00F42746" w:rsidP="0065113C">
            <w:pPr>
              <w:pStyle w:val="ab"/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>210</w:t>
            </w:r>
          </w:p>
        </w:tc>
        <w:tc>
          <w:tcPr>
            <w:tcW w:w="768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>140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D11E7" w:rsidRPr="00AF1BA2" w:rsidRDefault="00F42746" w:rsidP="007D11E7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>88</w:t>
            </w:r>
          </w:p>
        </w:tc>
        <w:tc>
          <w:tcPr>
            <w:tcW w:w="1141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D11E7" w:rsidRPr="00AF1BA2" w:rsidRDefault="007D11E7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color w:val="000000" w:themeColor="text1"/>
              </w:rPr>
            </w:pPr>
          </w:p>
          <w:p w:rsidR="007D11E7" w:rsidRPr="00AF1BA2" w:rsidRDefault="00F42746" w:rsidP="0065113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  <w:r w:rsidRPr="00AF1BA2">
              <w:rPr>
                <w:color w:val="000000" w:themeColor="text1"/>
              </w:rPr>
              <w:t>-</w:t>
            </w:r>
          </w:p>
        </w:tc>
        <w:tc>
          <w:tcPr>
            <w:tcW w:w="1966" w:type="dxa"/>
            <w:vMerge w:val="restart"/>
            <w:tcBorders>
              <w:top w:val="single" w:sz="8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color w:val="000000" w:themeColor="text1"/>
              </w:rPr>
            </w:pPr>
          </w:p>
          <w:p w:rsidR="007D11E7" w:rsidRPr="00AF1BA2" w:rsidRDefault="00C638CB" w:rsidP="00C638CB">
            <w:pPr>
              <w:pStyle w:val="21"/>
              <w:widowControl w:val="0"/>
              <w:snapToGrid w:val="0"/>
              <w:ind w:left="0" w:firstLine="0"/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 xml:space="preserve">         70</w:t>
            </w:r>
          </w:p>
          <w:p w:rsidR="007D11E7" w:rsidRPr="00AF1BA2" w:rsidRDefault="007D11E7" w:rsidP="0065113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7D11E7" w:rsidRPr="00AF1BA2" w:rsidRDefault="00AF1BA2" w:rsidP="0065113C">
            <w:pPr>
              <w:pStyle w:val="ab"/>
              <w:widowControl w:val="0"/>
              <w:snapToGrid w:val="0"/>
              <w:spacing w:before="0" w:after="0"/>
              <w:jc w:val="center"/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>-</w:t>
            </w:r>
          </w:p>
        </w:tc>
        <w:tc>
          <w:tcPr>
            <w:tcW w:w="19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-</w:t>
            </w:r>
          </w:p>
        </w:tc>
      </w:tr>
      <w:tr w:rsidR="00AF1BA2" w:rsidRPr="00AF1BA2" w:rsidTr="00C638CB">
        <w:trPr>
          <w:trHeight w:val="375"/>
        </w:trPr>
        <w:tc>
          <w:tcPr>
            <w:tcW w:w="21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D11E7" w:rsidRPr="00AF1BA2" w:rsidRDefault="007D11E7" w:rsidP="0065113C">
            <w:pPr>
              <w:rPr>
                <w:b/>
                <w:color w:val="000000" w:themeColor="text1"/>
              </w:rPr>
            </w:pPr>
          </w:p>
        </w:tc>
        <w:tc>
          <w:tcPr>
            <w:tcW w:w="35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D11E7" w:rsidRPr="00AF1BA2" w:rsidRDefault="007D11E7" w:rsidP="0065113C">
            <w:pPr>
              <w:tabs>
                <w:tab w:val="left" w:pos="285"/>
                <w:tab w:val="center" w:pos="1476"/>
              </w:tabs>
              <w:rPr>
                <w:b/>
                <w:color w:val="000000" w:themeColor="text1"/>
              </w:rPr>
            </w:pPr>
          </w:p>
        </w:tc>
        <w:tc>
          <w:tcPr>
            <w:tcW w:w="115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768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11E7" w:rsidRPr="00AF1BA2" w:rsidRDefault="007D11E7" w:rsidP="0065113C">
            <w:pPr>
              <w:pStyle w:val="ab"/>
              <w:widowControl w:val="0"/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11E7" w:rsidRPr="00AF1BA2" w:rsidRDefault="00F42746" w:rsidP="007D11E7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>52</w:t>
            </w:r>
          </w:p>
        </w:tc>
        <w:tc>
          <w:tcPr>
            <w:tcW w:w="11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D11E7" w:rsidRPr="00AF1BA2" w:rsidRDefault="007D11E7" w:rsidP="007D11E7">
            <w:pPr>
              <w:pStyle w:val="21"/>
              <w:widowControl w:val="0"/>
              <w:snapToGrid w:val="0"/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11E7" w:rsidRPr="00AF1BA2" w:rsidRDefault="007D11E7" w:rsidP="007D11E7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107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11E7" w:rsidRPr="00AF1BA2" w:rsidRDefault="007D11E7" w:rsidP="007D11E7">
            <w:pPr>
              <w:pStyle w:val="ab"/>
              <w:widowControl w:val="0"/>
              <w:snapToGrid w:val="0"/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961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11E7" w:rsidRPr="00AF1BA2" w:rsidRDefault="007D11E7" w:rsidP="007D11E7">
            <w:pPr>
              <w:pStyle w:val="ab"/>
              <w:widowControl w:val="0"/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</w:tr>
      <w:tr w:rsidR="00AF1BA2" w:rsidRPr="00AF1BA2" w:rsidTr="00C638CB">
        <w:trPr>
          <w:trHeight w:val="495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7D11E7" w:rsidRPr="00AF1BA2" w:rsidRDefault="007D11E7" w:rsidP="0065113C">
            <w:pPr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ПК 3.1 , 3.4- 3.8</w:t>
            </w:r>
          </w:p>
        </w:tc>
        <w:tc>
          <w:tcPr>
            <w:tcW w:w="359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7D11E7" w:rsidRPr="00AF1BA2" w:rsidRDefault="007D11E7" w:rsidP="0080216D">
            <w:pPr>
              <w:tabs>
                <w:tab w:val="center" w:pos="1512"/>
              </w:tabs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Раздел 2.</w:t>
            </w:r>
            <w:r w:rsidRPr="00AF1BA2">
              <w:rPr>
                <w:color w:val="000000" w:themeColor="text1"/>
              </w:rPr>
              <w:t xml:space="preserve">  </w:t>
            </w:r>
            <w:r w:rsidRPr="00AF1BA2">
              <w:rPr>
                <w:b/>
                <w:color w:val="000000" w:themeColor="text1"/>
              </w:rPr>
              <w:t>Товароведение продовольственных и непродовольственных товаров</w:t>
            </w:r>
          </w:p>
        </w:tc>
        <w:tc>
          <w:tcPr>
            <w:tcW w:w="115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7D11E7" w:rsidRPr="00AF1BA2" w:rsidRDefault="007D11E7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color w:val="000000" w:themeColor="text1"/>
              </w:rPr>
            </w:pPr>
          </w:p>
          <w:p w:rsidR="007D11E7" w:rsidRPr="00AF1BA2" w:rsidRDefault="002C7059" w:rsidP="00F42746">
            <w:pPr>
              <w:tabs>
                <w:tab w:val="left" w:pos="375"/>
                <w:tab w:val="left" w:pos="705"/>
              </w:tabs>
              <w:jc w:val="center"/>
              <w:rPr>
                <w:b/>
                <w:color w:val="000000" w:themeColor="text1"/>
              </w:rPr>
            </w:pPr>
            <w:r w:rsidRPr="00AF1BA2">
              <w:rPr>
                <w:color w:val="000000" w:themeColor="text1"/>
              </w:rPr>
              <w:t>2</w:t>
            </w:r>
            <w:r w:rsidR="00F42746" w:rsidRPr="00AF1BA2">
              <w:rPr>
                <w:color w:val="000000" w:themeColor="text1"/>
              </w:rPr>
              <w:t>10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7D11E7" w:rsidRPr="00AF1BA2" w:rsidRDefault="007D11E7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color w:val="000000" w:themeColor="text1"/>
              </w:rPr>
            </w:pPr>
          </w:p>
          <w:p w:rsidR="007D11E7" w:rsidRPr="00AF1BA2" w:rsidRDefault="007D11E7" w:rsidP="0065113C">
            <w:pPr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 xml:space="preserve">   140</w:t>
            </w:r>
          </w:p>
          <w:p w:rsidR="007D11E7" w:rsidRPr="00AF1BA2" w:rsidRDefault="007D11E7" w:rsidP="0065113C">
            <w:pPr>
              <w:rPr>
                <w:color w:val="000000" w:themeColor="text1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11E7" w:rsidRPr="00AF1BA2" w:rsidRDefault="007D11E7" w:rsidP="007D11E7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color w:val="000000" w:themeColor="text1"/>
              </w:rPr>
            </w:pPr>
          </w:p>
          <w:p w:rsidR="007D11E7" w:rsidRPr="00AF1BA2" w:rsidRDefault="00F42746" w:rsidP="007D11E7">
            <w:pPr>
              <w:jc w:val="center"/>
              <w:rPr>
                <w:b/>
                <w:color w:val="000000" w:themeColor="text1"/>
              </w:rPr>
            </w:pPr>
            <w:r w:rsidRPr="00AF1BA2">
              <w:rPr>
                <w:color w:val="000000" w:themeColor="text1"/>
              </w:rPr>
              <w:t>88</w:t>
            </w:r>
          </w:p>
        </w:tc>
        <w:tc>
          <w:tcPr>
            <w:tcW w:w="11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D11E7" w:rsidRPr="00AF1BA2" w:rsidRDefault="007D11E7" w:rsidP="007D11E7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11E7" w:rsidRPr="00AF1BA2" w:rsidRDefault="007D11E7" w:rsidP="007D11E7">
            <w:pPr>
              <w:pStyle w:val="21"/>
              <w:widowControl w:val="0"/>
              <w:snapToGrid w:val="0"/>
              <w:ind w:left="0"/>
              <w:jc w:val="center"/>
              <w:rPr>
                <w:b/>
                <w:color w:val="000000" w:themeColor="text1"/>
              </w:rPr>
            </w:pPr>
          </w:p>
          <w:p w:rsidR="00C638CB" w:rsidRPr="00AF1BA2" w:rsidRDefault="00C638CB" w:rsidP="00C638CB">
            <w:pPr>
              <w:pStyle w:val="21"/>
              <w:widowControl w:val="0"/>
              <w:snapToGrid w:val="0"/>
              <w:ind w:left="0"/>
              <w:jc w:val="center"/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>70</w:t>
            </w:r>
          </w:p>
          <w:p w:rsidR="00C638CB" w:rsidRPr="00AF1BA2" w:rsidRDefault="00C638CB" w:rsidP="00C638CB">
            <w:pPr>
              <w:pStyle w:val="21"/>
              <w:widowControl w:val="0"/>
              <w:snapToGrid w:val="0"/>
              <w:ind w:left="0"/>
              <w:rPr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7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7D11E7" w:rsidRPr="00AF1BA2" w:rsidRDefault="00AF1BA2" w:rsidP="007D11E7">
            <w:pPr>
              <w:pStyle w:val="21"/>
              <w:widowControl w:val="0"/>
              <w:snapToGrid w:val="0"/>
              <w:ind w:left="0" w:firstLine="0"/>
              <w:jc w:val="center"/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>-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06E87" w:rsidRPr="00AF1BA2" w:rsidRDefault="00135137" w:rsidP="00135137">
            <w:pPr>
              <w:pStyle w:val="21"/>
              <w:widowControl w:val="0"/>
              <w:ind w:left="0" w:firstLine="0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 xml:space="preserve">            </w:t>
            </w:r>
          </w:p>
          <w:p w:rsidR="007D11E7" w:rsidRPr="00AF1BA2" w:rsidRDefault="00AF1BA2" w:rsidP="00C06E87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>-</w:t>
            </w:r>
          </w:p>
        </w:tc>
      </w:tr>
      <w:tr w:rsidR="00AF1BA2" w:rsidRPr="00AF1BA2" w:rsidTr="00135137">
        <w:trPr>
          <w:trHeight w:val="547"/>
        </w:trPr>
        <w:tc>
          <w:tcPr>
            <w:tcW w:w="21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D11E7" w:rsidRPr="00AF1BA2" w:rsidRDefault="007D11E7" w:rsidP="0065113C">
            <w:pPr>
              <w:rPr>
                <w:b/>
                <w:color w:val="000000" w:themeColor="text1"/>
              </w:rPr>
            </w:pPr>
          </w:p>
        </w:tc>
        <w:tc>
          <w:tcPr>
            <w:tcW w:w="35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D11E7" w:rsidRPr="00AF1BA2" w:rsidRDefault="007D11E7" w:rsidP="0065113C">
            <w:pPr>
              <w:tabs>
                <w:tab w:val="center" w:pos="1512"/>
              </w:tabs>
              <w:rPr>
                <w:b/>
                <w:color w:val="000000" w:themeColor="text1"/>
              </w:rPr>
            </w:pPr>
          </w:p>
        </w:tc>
        <w:tc>
          <w:tcPr>
            <w:tcW w:w="115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D11E7" w:rsidRPr="00AF1BA2" w:rsidRDefault="007D11E7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8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D11E7" w:rsidRPr="00AF1BA2" w:rsidRDefault="007D11E7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11E7" w:rsidRPr="00AF1BA2" w:rsidRDefault="00F42746" w:rsidP="007D11E7">
            <w:pPr>
              <w:pStyle w:val="21"/>
              <w:widowControl w:val="0"/>
              <w:snapToGrid w:val="0"/>
              <w:ind w:left="0"/>
              <w:jc w:val="center"/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 xml:space="preserve">   52</w:t>
            </w:r>
          </w:p>
        </w:tc>
        <w:tc>
          <w:tcPr>
            <w:tcW w:w="11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1E7" w:rsidRPr="00AF1BA2" w:rsidRDefault="007D11E7" w:rsidP="007D11E7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11E7" w:rsidRPr="00AF1BA2" w:rsidRDefault="007D11E7" w:rsidP="007D11E7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7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D11E7" w:rsidRPr="00AF1BA2" w:rsidRDefault="007D11E7" w:rsidP="007D11E7">
            <w:pPr>
              <w:pStyle w:val="21"/>
              <w:widowControl w:val="0"/>
              <w:snapToGrid w:val="0"/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19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11E7" w:rsidRPr="00AF1BA2" w:rsidRDefault="007D11E7" w:rsidP="007D11E7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</w:p>
        </w:tc>
      </w:tr>
      <w:tr w:rsidR="00AF1BA2" w:rsidRPr="00AF1BA2" w:rsidTr="008634DC">
        <w:trPr>
          <w:trHeight w:val="495"/>
        </w:trPr>
        <w:tc>
          <w:tcPr>
            <w:tcW w:w="21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634DC" w:rsidRPr="00AF1BA2" w:rsidRDefault="00135137" w:rsidP="0065113C">
            <w:pPr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ПК 3.1 – 3.8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634DC" w:rsidRPr="00AF1BA2" w:rsidRDefault="00135137" w:rsidP="0065113C">
            <w:pPr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Учебная практика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634DC" w:rsidRPr="00AF1BA2" w:rsidRDefault="00F42746" w:rsidP="007D11E7">
            <w:pPr>
              <w:tabs>
                <w:tab w:val="left" w:pos="375"/>
                <w:tab w:val="left" w:pos="705"/>
              </w:tabs>
              <w:jc w:val="center"/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>72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634DC" w:rsidRPr="00AF1BA2" w:rsidRDefault="008634DC" w:rsidP="0065113C">
            <w:pPr>
              <w:rPr>
                <w:b/>
                <w:color w:val="000000" w:themeColor="text1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4DC" w:rsidRPr="00AF1BA2" w:rsidRDefault="008634DC" w:rsidP="007D11E7">
            <w:pPr>
              <w:pStyle w:val="21"/>
              <w:widowControl w:val="0"/>
              <w:snapToGrid w:val="0"/>
              <w:ind w:left="0"/>
              <w:jc w:val="center"/>
              <w:rPr>
                <w:color w:val="000000" w:themeColor="text1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4DC" w:rsidRPr="00AF1BA2" w:rsidRDefault="008634DC" w:rsidP="0065113C">
            <w:pPr>
              <w:pStyle w:val="21"/>
              <w:widowControl w:val="0"/>
              <w:ind w:left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34DC" w:rsidRPr="00AF1BA2" w:rsidRDefault="008634DC" w:rsidP="00C638CB">
            <w:pPr>
              <w:pStyle w:val="21"/>
              <w:widowControl w:val="0"/>
              <w:snapToGrid w:val="0"/>
              <w:ind w:left="0"/>
              <w:rPr>
                <w:b/>
                <w:color w:val="000000" w:themeColor="text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634DC" w:rsidRPr="00AF1BA2" w:rsidRDefault="00AF1BA2" w:rsidP="00495C25">
            <w:pPr>
              <w:pStyle w:val="21"/>
              <w:widowControl w:val="0"/>
              <w:snapToGrid w:val="0"/>
              <w:ind w:left="0"/>
              <w:jc w:val="center"/>
              <w:rPr>
                <w:color w:val="000000" w:themeColor="text1"/>
              </w:rPr>
            </w:pPr>
            <w:r w:rsidRPr="00AF1BA2">
              <w:rPr>
                <w:color w:val="000000" w:themeColor="text1"/>
              </w:rPr>
              <w:t xml:space="preserve">   72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634DC" w:rsidRPr="00AF1BA2" w:rsidRDefault="0080216D" w:rsidP="007D11E7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-</w:t>
            </w:r>
          </w:p>
          <w:p w:rsidR="008634DC" w:rsidRPr="00AF1BA2" w:rsidRDefault="008634DC" w:rsidP="0080216D">
            <w:pPr>
              <w:pStyle w:val="21"/>
              <w:widowControl w:val="0"/>
              <w:ind w:left="0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-</w:t>
            </w:r>
          </w:p>
        </w:tc>
      </w:tr>
      <w:tr w:rsidR="00AF1BA2" w:rsidRPr="00AF1BA2" w:rsidTr="008634DC">
        <w:trPr>
          <w:trHeight w:val="4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AF1BA2" w:rsidRDefault="00C638CB" w:rsidP="0065113C">
            <w:pPr>
              <w:pStyle w:val="21"/>
              <w:widowControl w:val="0"/>
              <w:snapToGrid w:val="0"/>
              <w:ind w:left="0" w:firstLine="0"/>
              <w:rPr>
                <w:b/>
                <w:color w:val="000000" w:themeColor="text1"/>
              </w:rPr>
            </w:pP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AF1BA2" w:rsidRDefault="00C638CB" w:rsidP="0065113C">
            <w:pPr>
              <w:pStyle w:val="21"/>
              <w:widowControl w:val="0"/>
              <w:ind w:left="0" w:firstLine="0"/>
              <w:jc w:val="both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Всего: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AF1BA2" w:rsidRDefault="00F42746" w:rsidP="0065113C">
            <w:pPr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492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AF1BA2" w:rsidRDefault="00C638CB" w:rsidP="0065113C">
            <w:pPr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280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638CB" w:rsidRPr="00AF1BA2" w:rsidRDefault="00AF1BA2" w:rsidP="007D11E7">
            <w:pPr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280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AF1BA2" w:rsidRDefault="00C638CB" w:rsidP="007D11E7">
            <w:pPr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-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AF1BA2" w:rsidRDefault="00C638CB" w:rsidP="007D11E7">
            <w:pPr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140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AF1BA2" w:rsidRDefault="00AF1BA2" w:rsidP="007D11E7">
            <w:pPr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72</w:t>
            </w:r>
          </w:p>
        </w:tc>
        <w:tc>
          <w:tcPr>
            <w:tcW w:w="1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38CB" w:rsidRPr="00AF1BA2" w:rsidRDefault="00AF1BA2" w:rsidP="007D11E7">
            <w:pPr>
              <w:jc w:val="center"/>
              <w:rPr>
                <w:b/>
                <w:color w:val="000000" w:themeColor="text1"/>
              </w:rPr>
            </w:pPr>
            <w:r w:rsidRPr="00AF1BA2">
              <w:rPr>
                <w:b/>
                <w:color w:val="000000" w:themeColor="text1"/>
              </w:rPr>
              <w:t>-</w:t>
            </w:r>
          </w:p>
        </w:tc>
      </w:tr>
    </w:tbl>
    <w:p w:rsidR="00015F70" w:rsidRDefault="00015F70" w:rsidP="00015F70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</w:pPr>
      <w:r>
        <w:rPr>
          <w:b/>
          <w:caps/>
          <w:sz w:val="28"/>
          <w:szCs w:val="28"/>
        </w:rPr>
        <w:t xml:space="preserve">3.2. </w:t>
      </w:r>
      <w:r>
        <w:rPr>
          <w:b/>
          <w:sz w:val="28"/>
          <w:szCs w:val="28"/>
        </w:rPr>
        <w:t>Содержание обучен</w:t>
      </w:r>
      <w:r w:rsidR="003773D7">
        <w:rPr>
          <w:b/>
          <w:sz w:val="28"/>
          <w:szCs w:val="28"/>
        </w:rPr>
        <w:t xml:space="preserve">ия по профессиональному модулю </w:t>
      </w:r>
      <w:r>
        <w:rPr>
          <w:b/>
          <w:sz w:val="28"/>
          <w:szCs w:val="28"/>
        </w:rPr>
        <w:t>ПМ</w:t>
      </w:r>
      <w:r w:rsidR="003773D7">
        <w:rPr>
          <w:b/>
          <w:sz w:val="28"/>
          <w:szCs w:val="28"/>
        </w:rPr>
        <w:t>.03</w:t>
      </w:r>
    </w:p>
    <w:p w:rsidR="00015F70" w:rsidRDefault="00015F70" w:rsidP="00015F70"/>
    <w:p w:rsidR="00015F70" w:rsidRDefault="00015F70" w:rsidP="00015F70"/>
    <w:p w:rsidR="00015F70" w:rsidRDefault="00015F70" w:rsidP="00015F70"/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458"/>
        <w:gridCol w:w="7030"/>
        <w:gridCol w:w="1022"/>
        <w:gridCol w:w="2081"/>
      </w:tblGrid>
      <w:tr w:rsidR="00650FF1" w:rsidTr="00650FF1">
        <w:trPr>
          <w:trHeight w:val="827"/>
        </w:trPr>
        <w:tc>
          <w:tcPr>
            <w:tcW w:w="4196" w:type="dxa"/>
          </w:tcPr>
          <w:p w:rsidR="00650FF1" w:rsidRPr="00650FF1" w:rsidRDefault="00650FF1" w:rsidP="00650FF1">
            <w:pPr>
              <w:pStyle w:val="TableParagraph"/>
              <w:spacing w:line="276" w:lineRule="exact"/>
              <w:ind w:left="91" w:right="8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Наименование разделов профессионального модуля (ПМ), междисци</w:t>
            </w:r>
            <w:r w:rsidRPr="00650FF1">
              <w:rPr>
                <w:b/>
                <w:sz w:val="24"/>
                <w:lang w:val="ru-RU"/>
              </w:rPr>
              <w:t>плинарных</w:t>
            </w:r>
            <w:r w:rsidRPr="00650FF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курсов (МДК)</w:t>
            </w:r>
            <w:r w:rsidRPr="00650FF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и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тем</w:t>
            </w: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ind w:left="2071" w:right="114" w:hanging="1925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Содержание учебного материала</w:t>
            </w:r>
            <w:r>
              <w:rPr>
                <w:b/>
                <w:sz w:val="24"/>
                <w:lang w:val="ru-RU"/>
              </w:rPr>
              <w:t>, практические занятия, самосто</w:t>
            </w:r>
            <w:r w:rsidRPr="00650FF1">
              <w:rPr>
                <w:b/>
                <w:sz w:val="24"/>
                <w:lang w:val="ru-RU"/>
              </w:rPr>
              <w:t>ятельная</w:t>
            </w:r>
            <w:r w:rsidRPr="00650FF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 обучающихся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ind w:left="188" w:right="121" w:hanging="3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081" w:type="dxa"/>
          </w:tcPr>
          <w:p w:rsidR="00650FF1" w:rsidRDefault="00650FF1" w:rsidP="00650FF1">
            <w:pPr>
              <w:pStyle w:val="TableParagraph"/>
              <w:ind w:left="301" w:right="260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</w:tr>
      <w:tr w:rsidR="00650FF1" w:rsidTr="00650FF1">
        <w:trPr>
          <w:trHeight w:val="275"/>
        </w:trPr>
        <w:tc>
          <w:tcPr>
            <w:tcW w:w="4196" w:type="dxa"/>
          </w:tcPr>
          <w:p w:rsidR="00650FF1" w:rsidRDefault="00650FF1" w:rsidP="00650FF1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88" w:type="dxa"/>
            <w:gridSpan w:val="2"/>
          </w:tcPr>
          <w:p w:rsidR="00650FF1" w:rsidRDefault="00650FF1" w:rsidP="00650FF1">
            <w:pPr>
              <w:pStyle w:val="TableParagraph"/>
              <w:spacing w:line="25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55" w:lineRule="exact"/>
              <w:ind w:left="45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081" w:type="dxa"/>
          </w:tcPr>
          <w:p w:rsidR="00650FF1" w:rsidRDefault="00650FF1" w:rsidP="00650FF1">
            <w:pPr>
              <w:pStyle w:val="TableParagraph"/>
              <w:spacing w:line="25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650FF1" w:rsidTr="00650FF1">
        <w:trPr>
          <w:trHeight w:val="275"/>
        </w:trPr>
        <w:tc>
          <w:tcPr>
            <w:tcW w:w="12706" w:type="dxa"/>
            <w:gridSpan w:val="4"/>
          </w:tcPr>
          <w:p w:rsidR="00650FF1" w:rsidRDefault="00650FF1" w:rsidP="00650FF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МДК.03.01.Теоретические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товароведения</w:t>
            </w:r>
          </w:p>
        </w:tc>
        <w:tc>
          <w:tcPr>
            <w:tcW w:w="2081" w:type="dxa"/>
          </w:tcPr>
          <w:p w:rsidR="00650FF1" w:rsidRDefault="00650FF1" w:rsidP="00650FF1">
            <w:pPr>
              <w:pStyle w:val="TableParagraph"/>
              <w:rPr>
                <w:sz w:val="20"/>
              </w:rPr>
            </w:pPr>
          </w:p>
        </w:tc>
      </w:tr>
      <w:tr w:rsidR="00650FF1" w:rsidTr="006F2C70">
        <w:trPr>
          <w:trHeight w:val="278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76" w:lineRule="exact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1.1.</w:t>
            </w:r>
          </w:p>
          <w:p w:rsidR="00650FF1" w:rsidRPr="00650FF1" w:rsidRDefault="00650FF1" w:rsidP="00650FF1">
            <w:pPr>
              <w:pStyle w:val="TableParagraph"/>
              <w:ind w:left="91" w:right="7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Предмет и основные категории то</w:t>
            </w:r>
            <w:r w:rsidRPr="00650FF1">
              <w:rPr>
                <w:b/>
                <w:sz w:val="24"/>
                <w:lang w:val="ru-RU"/>
              </w:rPr>
              <w:t>вароведения.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650FF1">
            <w:pPr>
              <w:pStyle w:val="TableParagraph"/>
              <w:spacing w:line="259" w:lineRule="exact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Pr="00F42746" w:rsidRDefault="00650FF1" w:rsidP="00F42746">
            <w:pPr>
              <w:pStyle w:val="TableParagraph"/>
              <w:spacing w:line="271" w:lineRule="exact"/>
              <w:ind w:left="372" w:right="36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 w:rsidR="00F42746">
              <w:rPr>
                <w:sz w:val="24"/>
                <w:lang w:val="ru-RU"/>
              </w:rPr>
              <w:t>2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3.3,</w:t>
            </w:r>
          </w:p>
          <w:p w:rsidR="00650FF1" w:rsidRPr="00650FF1" w:rsidRDefault="00650FF1" w:rsidP="00650FF1">
            <w:pPr>
              <w:pStyle w:val="TableParagraph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3.4 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3.5,</w:t>
            </w:r>
          </w:p>
          <w:p w:rsidR="00650FF1" w:rsidRDefault="00650FF1" w:rsidP="00650FF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3.8.</w:t>
            </w:r>
          </w:p>
          <w:p w:rsidR="00650FF1" w:rsidRDefault="00650FF1" w:rsidP="00650FF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1931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tabs>
                <w:tab w:val="left" w:pos="5642"/>
              </w:tabs>
              <w:ind w:left="110" w:right="16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Предмет, содержание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 методы товароведения, основополагающие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товароведные характеристики и факторы, влияющие на них. Теория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товароведения. Цели и задачи товароведения. История и направления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развития товароведения как науки.</w:t>
            </w:r>
            <w:r>
              <w:rPr>
                <w:sz w:val="24"/>
                <w:lang w:val="ru-RU"/>
              </w:rPr>
              <w:t xml:space="preserve"> Состояние потребительского рын</w:t>
            </w:r>
            <w:r w:rsidRPr="00650FF1">
              <w:rPr>
                <w:sz w:val="24"/>
                <w:lang w:val="ru-RU"/>
              </w:rPr>
              <w:t>ка.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товароведов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России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за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рубежом. </w:t>
            </w:r>
            <w:r w:rsidRPr="00650FF1">
              <w:rPr>
                <w:sz w:val="24"/>
                <w:lang w:val="ru-RU"/>
              </w:rPr>
              <w:t>Систематизация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 товаров.</w:t>
            </w:r>
          </w:p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Современные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задачи,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стоящие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перед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товароведением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F2C70">
        <w:trPr>
          <w:trHeight w:val="276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650FF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Pr="00650FF1" w:rsidRDefault="00F42746" w:rsidP="00650FF1">
            <w:pPr>
              <w:pStyle w:val="TableParagraph"/>
              <w:spacing w:line="268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8" w:type="dxa"/>
          </w:tcPr>
          <w:p w:rsidR="00650FF1" w:rsidRPr="00650FF1" w:rsidRDefault="00650FF1" w:rsidP="00650FF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1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схемы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классификации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различными</w:t>
            </w:r>
            <w:r w:rsidRPr="00650FF1">
              <w:rPr>
                <w:spacing w:val="5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метода-</w:t>
            </w:r>
          </w:p>
          <w:p w:rsidR="00650FF1" w:rsidRPr="00650FF1" w:rsidRDefault="00650FF1" w:rsidP="00650FF1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ми.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Определение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подлинности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штриховому</w:t>
            </w:r>
            <w:r w:rsidRPr="00650FF1">
              <w:rPr>
                <w:spacing w:val="-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коду.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1379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ind w:left="110" w:right="109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Подготовка сообщений: «Состояние</w:t>
            </w:r>
            <w:r>
              <w:rPr>
                <w:sz w:val="24"/>
                <w:lang w:val="ru-RU"/>
              </w:rPr>
              <w:t xml:space="preserve"> и перспективы развития потреби</w:t>
            </w:r>
            <w:r w:rsidRPr="00650FF1">
              <w:rPr>
                <w:sz w:val="24"/>
                <w:lang w:val="ru-RU"/>
              </w:rPr>
              <w:t>тельского рынка России», «Истори</w:t>
            </w:r>
            <w:r>
              <w:rPr>
                <w:sz w:val="24"/>
                <w:lang w:val="ru-RU"/>
              </w:rPr>
              <w:t>я и направления развития товаро</w:t>
            </w:r>
            <w:r w:rsidRPr="00650FF1">
              <w:rPr>
                <w:sz w:val="24"/>
                <w:lang w:val="ru-RU"/>
              </w:rPr>
              <w:t>ведения».</w:t>
            </w:r>
          </w:p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Изучение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Закона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РФ «О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защите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прав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потребителей».</w:t>
            </w:r>
          </w:p>
        </w:tc>
        <w:tc>
          <w:tcPr>
            <w:tcW w:w="1022" w:type="dxa"/>
          </w:tcPr>
          <w:p w:rsidR="00650FF1" w:rsidRPr="00F42746" w:rsidRDefault="00F42746" w:rsidP="00650FF1">
            <w:pPr>
              <w:pStyle w:val="TableParagraph"/>
              <w:spacing w:line="268" w:lineRule="exact"/>
              <w:ind w:left="45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F2C70">
        <w:trPr>
          <w:trHeight w:val="286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73" w:lineRule="exact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1.2.</w:t>
            </w:r>
          </w:p>
          <w:p w:rsidR="00650FF1" w:rsidRPr="00650FF1" w:rsidRDefault="00650FF1" w:rsidP="00650FF1">
            <w:pPr>
              <w:pStyle w:val="TableParagraph"/>
              <w:ind w:left="91" w:right="80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Ассортимент товаров: в</w:t>
            </w:r>
            <w:r w:rsidR="006F2C70">
              <w:rPr>
                <w:b/>
                <w:sz w:val="24"/>
                <w:lang w:val="ru-RU"/>
              </w:rPr>
              <w:t>иды, свой</w:t>
            </w:r>
            <w:r w:rsidRPr="00650FF1">
              <w:rPr>
                <w:b/>
                <w:sz w:val="24"/>
                <w:lang w:val="ru-RU"/>
              </w:rPr>
              <w:t>ства,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показатели.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6F2C7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 материала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8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8" w:lineRule="exact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 6,7,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12</w:t>
            </w:r>
          </w:p>
          <w:p w:rsidR="00650FF1" w:rsidRPr="00650FF1" w:rsidRDefault="00650FF1" w:rsidP="00650FF1">
            <w:pPr>
              <w:pStyle w:val="TableParagraph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3.1, 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3.3,</w:t>
            </w:r>
          </w:p>
          <w:p w:rsidR="00650FF1" w:rsidRPr="00650FF1" w:rsidRDefault="00650FF1" w:rsidP="00650FF1">
            <w:pPr>
              <w:pStyle w:val="TableParagraph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</w:t>
            </w:r>
          </w:p>
          <w:p w:rsidR="00650FF1" w:rsidRPr="00650FF1" w:rsidRDefault="00650FF1" w:rsidP="00650FF1">
            <w:pPr>
              <w:pStyle w:val="TableParagraph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ПДК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</w:t>
            </w: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Виды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ассортимента.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Основные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характеристики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ассортимента.</w:t>
            </w:r>
          </w:p>
          <w:p w:rsidR="00650FF1" w:rsidRPr="006F2C70" w:rsidRDefault="00650FF1" w:rsidP="00650FF1">
            <w:pPr>
              <w:pStyle w:val="TableParagraph"/>
              <w:spacing w:line="270" w:lineRule="atLeast"/>
              <w:ind w:left="110" w:right="292" w:firstLine="6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Кодирование товаров. Факторы,</w:t>
            </w:r>
            <w:r w:rsidR="006F2C70">
              <w:rPr>
                <w:sz w:val="24"/>
                <w:lang w:val="ru-RU"/>
              </w:rPr>
              <w:t xml:space="preserve"> влияющие на формирование ассор</w:t>
            </w:r>
            <w:r w:rsidRPr="00650FF1">
              <w:rPr>
                <w:sz w:val="24"/>
                <w:lang w:val="ru-RU"/>
              </w:rPr>
              <w:t>тимента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 xml:space="preserve">товаров. </w:t>
            </w:r>
            <w:r w:rsidRPr="006F2C70">
              <w:rPr>
                <w:sz w:val="24"/>
                <w:lang w:val="ru-RU"/>
              </w:rPr>
              <w:t>Управление</w:t>
            </w:r>
            <w:r w:rsidRPr="006F2C70">
              <w:rPr>
                <w:spacing w:val="-2"/>
                <w:sz w:val="24"/>
                <w:lang w:val="ru-RU"/>
              </w:rPr>
              <w:t xml:space="preserve"> </w:t>
            </w:r>
            <w:r w:rsidRPr="006F2C70">
              <w:rPr>
                <w:sz w:val="24"/>
                <w:lang w:val="ru-RU"/>
              </w:rPr>
              <w:t>ассортиментом.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F2C70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F2C70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F2C70">
        <w:trPr>
          <w:trHeight w:val="278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F2C70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6F2C70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70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0" w:type="dxa"/>
          </w:tcPr>
          <w:p w:rsidR="00650FF1" w:rsidRPr="006F2C70" w:rsidRDefault="00650FF1" w:rsidP="006F2C70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ассортиментного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перечня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видам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="006F2C70">
              <w:rPr>
                <w:sz w:val="24"/>
                <w:lang w:val="ru-RU"/>
              </w:rPr>
              <w:t>свой</w:t>
            </w:r>
            <w:r w:rsidRPr="006F2C70">
              <w:rPr>
                <w:sz w:val="24"/>
                <w:lang w:val="ru-RU"/>
              </w:rPr>
              <w:t>ствам.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F2C70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F2C70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50FF1" w:rsidRDefault="00650FF1" w:rsidP="00650FF1">
      <w:pPr>
        <w:rPr>
          <w:sz w:val="2"/>
          <w:szCs w:val="2"/>
        </w:rPr>
        <w:sectPr w:rsidR="00650FF1">
          <w:pgSz w:w="16840" w:h="11910" w:orient="landscape"/>
          <w:pgMar w:top="1100" w:right="400" w:bottom="960" w:left="900" w:header="0" w:footer="69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458"/>
        <w:gridCol w:w="7030"/>
        <w:gridCol w:w="1022"/>
        <w:gridCol w:w="2081"/>
      </w:tblGrid>
      <w:tr w:rsidR="00650FF1" w:rsidTr="00650FF1">
        <w:trPr>
          <w:trHeight w:val="1104"/>
        </w:trPr>
        <w:tc>
          <w:tcPr>
            <w:tcW w:w="4196" w:type="dxa"/>
          </w:tcPr>
          <w:p w:rsidR="00650FF1" w:rsidRPr="006F2C70" w:rsidRDefault="00650FF1" w:rsidP="00650FF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76" w:lineRule="exact"/>
              <w:ind w:left="110" w:right="255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Составить схему: «Факторы, влияющие на формирование ассорти-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мента товаров», подготовка презен</w:t>
            </w:r>
            <w:r w:rsidR="005746F0">
              <w:rPr>
                <w:sz w:val="24"/>
                <w:lang w:val="ru-RU"/>
              </w:rPr>
              <w:t>тации: «Ассортимент товаров: ви</w:t>
            </w:r>
            <w:r w:rsidRPr="00650FF1">
              <w:rPr>
                <w:sz w:val="24"/>
                <w:lang w:val="ru-RU"/>
              </w:rPr>
              <w:t>ды,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свойства, показатели»</w:t>
            </w:r>
          </w:p>
        </w:tc>
        <w:tc>
          <w:tcPr>
            <w:tcW w:w="1022" w:type="dxa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45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2081" w:type="dxa"/>
          </w:tcPr>
          <w:p w:rsidR="00650FF1" w:rsidRDefault="00650FF1" w:rsidP="00650FF1">
            <w:pPr>
              <w:pStyle w:val="TableParagraph"/>
              <w:rPr>
                <w:sz w:val="24"/>
              </w:rPr>
            </w:pPr>
          </w:p>
        </w:tc>
      </w:tr>
      <w:tr w:rsidR="00650FF1" w:rsidTr="005746F0">
        <w:trPr>
          <w:trHeight w:val="298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spacing w:before="5"/>
              <w:rPr>
                <w:sz w:val="30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spacing w:before="1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1.3.</w:t>
            </w:r>
          </w:p>
          <w:p w:rsidR="00650FF1" w:rsidRPr="00650FF1" w:rsidRDefault="005746F0" w:rsidP="00650FF1">
            <w:pPr>
              <w:pStyle w:val="TableParagraph"/>
              <w:ind w:left="91" w:right="8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Факторы, обеспечивающие каче</w:t>
            </w:r>
            <w:r w:rsidR="00650FF1" w:rsidRPr="00650FF1">
              <w:rPr>
                <w:b/>
                <w:sz w:val="24"/>
                <w:lang w:val="ru-RU"/>
              </w:rPr>
              <w:t>ство.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5746F0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 материала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2081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6,7, 12</w:t>
            </w:r>
          </w:p>
          <w:p w:rsidR="00650FF1" w:rsidRDefault="00650FF1" w:rsidP="00650FF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3.3-ПК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  <w:p w:rsidR="00650FF1" w:rsidRDefault="00650FF1" w:rsidP="00650FF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2484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ind w:left="110" w:right="219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Безопасность товаров. Эффективно</w:t>
            </w:r>
            <w:r w:rsidR="005746F0">
              <w:rPr>
                <w:sz w:val="24"/>
                <w:lang w:val="ru-RU"/>
              </w:rPr>
              <w:t>сть товаров. Совместимость това</w:t>
            </w:r>
            <w:r w:rsidRPr="00650FF1">
              <w:rPr>
                <w:sz w:val="24"/>
                <w:lang w:val="ru-RU"/>
              </w:rPr>
              <w:t>ров. Взаимозаменяемость товаров.</w:t>
            </w:r>
            <w:r w:rsidR="005746F0">
              <w:rPr>
                <w:sz w:val="24"/>
                <w:lang w:val="ru-RU"/>
              </w:rPr>
              <w:t xml:space="preserve"> Систематизация товаров. Потреб</w:t>
            </w:r>
            <w:r w:rsidRPr="00650FF1">
              <w:rPr>
                <w:sz w:val="24"/>
                <w:lang w:val="ru-RU"/>
              </w:rPr>
              <w:t>ности и требования к качеству. Факторы, обеспечивающие качество.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Классификация показателей. Понят</w:t>
            </w:r>
            <w:r w:rsidR="005746F0">
              <w:rPr>
                <w:sz w:val="24"/>
                <w:lang w:val="ru-RU"/>
              </w:rPr>
              <w:t>ие и методы оценки качества продукции</w:t>
            </w:r>
            <w:r w:rsidRPr="00650FF1">
              <w:rPr>
                <w:sz w:val="24"/>
                <w:lang w:val="ru-RU"/>
              </w:rPr>
              <w:t>.</w:t>
            </w:r>
          </w:p>
          <w:p w:rsidR="00650FF1" w:rsidRPr="00650FF1" w:rsidRDefault="00650FF1" w:rsidP="00650FF1">
            <w:pPr>
              <w:pStyle w:val="TableParagraph"/>
              <w:ind w:left="110" w:right="217" w:firstLine="60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 продовольственных и непродовольственных товаров</w:t>
            </w:r>
            <w:r w:rsidRPr="00650FF1">
              <w:rPr>
                <w:spacing w:val="-5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Общегосударственные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классификаторы</w:t>
            </w:r>
          </w:p>
          <w:p w:rsidR="00650FF1" w:rsidRPr="00650FF1" w:rsidRDefault="00650FF1" w:rsidP="00650FF1">
            <w:pPr>
              <w:pStyle w:val="TableParagraph"/>
              <w:spacing w:line="270" w:lineRule="atLeast"/>
              <w:ind w:left="110" w:right="246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Характеристика номенклатуры пот</w:t>
            </w:r>
            <w:r w:rsidR="005746F0">
              <w:rPr>
                <w:sz w:val="24"/>
                <w:lang w:val="ru-RU"/>
              </w:rPr>
              <w:t>ребительских свойств и показате</w:t>
            </w:r>
            <w:r w:rsidRPr="00650FF1">
              <w:rPr>
                <w:sz w:val="24"/>
                <w:lang w:val="ru-RU"/>
              </w:rPr>
              <w:t>лей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качества.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5746F0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5746F0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5746F0">
              <w:rPr>
                <w:b/>
                <w:sz w:val="24"/>
                <w:lang w:val="ru-RU"/>
              </w:rPr>
              <w:t>занятия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30" w:type="dxa"/>
          </w:tcPr>
          <w:p w:rsidR="00650FF1" w:rsidRDefault="00650FF1" w:rsidP="00650FF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товаро</w:t>
            </w:r>
            <w:r>
              <w:rPr>
                <w:b/>
                <w:sz w:val="24"/>
              </w:rPr>
              <w:t>в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1104"/>
        </w:trPr>
        <w:tc>
          <w:tcPr>
            <w:tcW w:w="4196" w:type="dxa"/>
          </w:tcPr>
          <w:p w:rsidR="00650FF1" w:rsidRDefault="00650FF1" w:rsidP="00650FF1">
            <w:pPr>
              <w:pStyle w:val="TableParagraph"/>
              <w:rPr>
                <w:sz w:val="24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схемы: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«Показатели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качества</w:t>
            </w:r>
            <w:r w:rsidRPr="00650FF1">
              <w:rPr>
                <w:spacing w:val="-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товаров»,</w:t>
            </w:r>
          </w:p>
          <w:p w:rsidR="00650FF1" w:rsidRPr="00650FF1" w:rsidRDefault="00650FF1" w:rsidP="00650FF1">
            <w:pPr>
              <w:pStyle w:val="TableParagraph"/>
              <w:spacing w:line="270" w:lineRule="atLeast"/>
              <w:ind w:left="110" w:right="232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 таблицы: «Классифи</w:t>
            </w:r>
            <w:r w:rsidR="005746F0">
              <w:rPr>
                <w:sz w:val="24"/>
                <w:lang w:val="ru-RU"/>
              </w:rPr>
              <w:t>кация продовольственных и непро</w:t>
            </w:r>
            <w:r w:rsidRPr="00650FF1">
              <w:rPr>
                <w:sz w:val="24"/>
                <w:lang w:val="ru-RU"/>
              </w:rPr>
              <w:t>довольственных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товаров»</w:t>
            </w:r>
          </w:p>
        </w:tc>
        <w:tc>
          <w:tcPr>
            <w:tcW w:w="1022" w:type="dxa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45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5746F0">
        <w:trPr>
          <w:trHeight w:val="348"/>
        </w:trPr>
        <w:tc>
          <w:tcPr>
            <w:tcW w:w="4196" w:type="dxa"/>
            <w:vMerge w:val="restart"/>
          </w:tcPr>
          <w:p w:rsidR="00650FF1" w:rsidRDefault="00650FF1" w:rsidP="00650FF1">
            <w:pPr>
              <w:pStyle w:val="TableParagraph"/>
              <w:spacing w:line="269" w:lineRule="exact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</w:p>
          <w:p w:rsidR="00650FF1" w:rsidRDefault="00650FF1" w:rsidP="00650FF1">
            <w:pPr>
              <w:pStyle w:val="TableParagraph"/>
              <w:ind w:left="91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Потребительские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товаров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Pr="005746F0" w:rsidRDefault="00650FF1" w:rsidP="005746F0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</w:t>
            </w:r>
            <w:r w:rsidRPr="00650FF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материал</w:t>
            </w:r>
            <w:r w:rsidR="005746F0">
              <w:rPr>
                <w:b/>
                <w:sz w:val="24"/>
                <w:lang w:val="ru-RU"/>
              </w:rPr>
              <w:t>а</w:t>
            </w:r>
          </w:p>
        </w:tc>
        <w:tc>
          <w:tcPr>
            <w:tcW w:w="1022" w:type="dxa"/>
            <w:vMerge w:val="restart"/>
          </w:tcPr>
          <w:p w:rsidR="00650FF1" w:rsidRPr="00F42746" w:rsidRDefault="00650FF1" w:rsidP="00F42746">
            <w:pPr>
              <w:pStyle w:val="TableParagraph"/>
              <w:spacing w:line="264" w:lineRule="exact"/>
              <w:ind w:left="372" w:right="36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 w:rsidR="00F42746">
              <w:rPr>
                <w:sz w:val="24"/>
                <w:lang w:val="ru-RU"/>
              </w:rPr>
              <w:t>8</w:t>
            </w:r>
          </w:p>
        </w:tc>
        <w:tc>
          <w:tcPr>
            <w:tcW w:w="2081" w:type="dxa"/>
            <w:vMerge w:val="restart"/>
          </w:tcPr>
          <w:p w:rsidR="00650FF1" w:rsidRDefault="00650FF1" w:rsidP="00650FF1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6,7, 12</w:t>
            </w:r>
          </w:p>
          <w:p w:rsidR="00650FF1" w:rsidRDefault="00650FF1" w:rsidP="00650FF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3.6-ПК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  <w:p w:rsidR="00650FF1" w:rsidRDefault="00650FF1" w:rsidP="00650FF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3312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ind w:left="110" w:right="217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Общая характеристика потребитель</w:t>
            </w:r>
            <w:r w:rsidR="005746F0">
              <w:rPr>
                <w:sz w:val="24"/>
                <w:lang w:val="ru-RU"/>
              </w:rPr>
              <w:t>ских свойств. Пищевая, энергети</w:t>
            </w:r>
            <w:r w:rsidRPr="00650FF1">
              <w:rPr>
                <w:sz w:val="24"/>
                <w:lang w:val="ru-RU"/>
              </w:rPr>
              <w:t>ческая, физиологическая и органол</w:t>
            </w:r>
            <w:r w:rsidR="005746F0">
              <w:rPr>
                <w:sz w:val="24"/>
                <w:lang w:val="ru-RU"/>
              </w:rPr>
              <w:t>ептическая ценность товаров про</w:t>
            </w:r>
            <w:r w:rsidRPr="00650FF1">
              <w:rPr>
                <w:sz w:val="24"/>
                <w:lang w:val="ru-RU"/>
              </w:rPr>
              <w:t>довольственных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  <w:r w:rsidRPr="00650FF1">
              <w:rPr>
                <w:spacing w:val="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Химический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состав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свойства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</w:p>
          <w:p w:rsidR="00650FF1" w:rsidRPr="00650FF1" w:rsidRDefault="00650FF1" w:rsidP="00650FF1">
            <w:pPr>
              <w:pStyle w:val="TableParagraph"/>
              <w:ind w:left="110" w:right="11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Органические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неорганические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вещества.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Углеводы.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Содержание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продуктах растительного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животного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происхождения.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Белки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</w:p>
          <w:p w:rsidR="00650FF1" w:rsidRPr="00650FF1" w:rsidRDefault="00650FF1" w:rsidP="00650FF1">
            <w:pPr>
              <w:pStyle w:val="TableParagraph"/>
              <w:ind w:left="110" w:right="89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небелковые азотосодержащие вещества. Растительные, животные и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смешанные жиры. Ароматические вещества. Фенольные соединения.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Органические кислоты. Витамины. Минеральные (зольные) элементы.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Потребительские свойства непро</w:t>
            </w:r>
            <w:r w:rsidR="005746F0">
              <w:rPr>
                <w:sz w:val="24"/>
                <w:lang w:val="ru-RU"/>
              </w:rPr>
              <w:t>довольственных товаров: безопас</w:t>
            </w:r>
            <w:r w:rsidRPr="00650FF1">
              <w:rPr>
                <w:sz w:val="24"/>
                <w:lang w:val="ru-RU"/>
              </w:rPr>
              <w:t>ность, надежность, долговечность, ремонтопригодность, эстетичность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др.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Характеристика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физических свойств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Свойства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товара.</w:t>
            </w:r>
          </w:p>
          <w:p w:rsidR="00650FF1" w:rsidRPr="00650FF1" w:rsidRDefault="00650FF1" w:rsidP="00650FF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Признак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товара.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Дефекты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50FF1" w:rsidRDefault="00650FF1" w:rsidP="00650FF1">
      <w:pPr>
        <w:rPr>
          <w:sz w:val="2"/>
          <w:szCs w:val="2"/>
        </w:rPr>
        <w:sectPr w:rsidR="00650FF1">
          <w:pgSz w:w="16840" w:h="11910" w:orient="landscape"/>
          <w:pgMar w:top="900" w:right="400" w:bottom="880" w:left="900" w:header="0" w:footer="69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458"/>
        <w:gridCol w:w="7030"/>
        <w:gridCol w:w="1022"/>
        <w:gridCol w:w="2081"/>
      </w:tblGrid>
      <w:tr w:rsidR="00650FF1" w:rsidTr="005746F0">
        <w:trPr>
          <w:trHeight w:val="275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5746F0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2081" w:type="dxa"/>
            <w:vMerge w:val="restart"/>
          </w:tcPr>
          <w:p w:rsidR="00650FF1" w:rsidRDefault="00650FF1" w:rsidP="00650FF1">
            <w:pPr>
              <w:pStyle w:val="TableParagraph"/>
              <w:rPr>
                <w:sz w:val="24"/>
              </w:rPr>
            </w:pPr>
          </w:p>
        </w:tc>
      </w:tr>
      <w:tr w:rsidR="00650FF1" w:rsidTr="00650FF1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Расчет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калорийности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пищевой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ценности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продуктов.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Определение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дефектов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натуральным</w:t>
            </w:r>
            <w:r w:rsidRPr="00650FF1">
              <w:rPr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образцам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1379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ind w:left="110" w:right="210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Решение задач на расчет калорийности товаров.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схемы: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«Основные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дефекты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товаров».</w:t>
            </w:r>
          </w:p>
          <w:p w:rsidR="00650FF1" w:rsidRPr="005746F0" w:rsidRDefault="00650FF1" w:rsidP="005746F0">
            <w:pPr>
              <w:pStyle w:val="TableParagraph"/>
              <w:spacing w:line="270" w:lineRule="atLeast"/>
              <w:ind w:left="110" w:right="11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Проанализировать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продуктов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ближайше</w:t>
            </w:r>
            <w:r w:rsidR="005746F0">
              <w:rPr>
                <w:sz w:val="24"/>
                <w:lang w:val="ru-RU"/>
              </w:rPr>
              <w:t>м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магазин</w:t>
            </w:r>
            <w:r w:rsidR="005746F0">
              <w:rPr>
                <w:sz w:val="24"/>
                <w:lang w:val="ru-RU"/>
              </w:rPr>
              <w:t>е</w:t>
            </w:r>
            <w:r w:rsidRPr="00650FF1">
              <w:rPr>
                <w:sz w:val="24"/>
                <w:lang w:val="ru-RU"/>
              </w:rPr>
              <w:t>.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5746F0">
              <w:rPr>
                <w:sz w:val="24"/>
                <w:lang w:val="ru-RU"/>
              </w:rPr>
              <w:t>Подготовка</w:t>
            </w:r>
            <w:r w:rsidRPr="005746F0">
              <w:rPr>
                <w:spacing w:val="-2"/>
                <w:sz w:val="24"/>
                <w:lang w:val="ru-RU"/>
              </w:rPr>
              <w:t xml:space="preserve"> </w:t>
            </w:r>
            <w:r w:rsidRPr="005746F0">
              <w:rPr>
                <w:sz w:val="24"/>
                <w:lang w:val="ru-RU"/>
              </w:rPr>
              <w:t>презентации:</w:t>
            </w:r>
            <w:r w:rsidRPr="005746F0">
              <w:rPr>
                <w:spacing w:val="2"/>
                <w:sz w:val="24"/>
                <w:lang w:val="ru-RU"/>
              </w:rPr>
              <w:t xml:space="preserve"> </w:t>
            </w:r>
            <w:r w:rsidRPr="005746F0">
              <w:rPr>
                <w:sz w:val="24"/>
                <w:lang w:val="ru-RU"/>
              </w:rPr>
              <w:t>«Виды</w:t>
            </w:r>
            <w:r w:rsidRPr="005746F0">
              <w:rPr>
                <w:spacing w:val="-1"/>
                <w:sz w:val="24"/>
                <w:lang w:val="ru-RU"/>
              </w:rPr>
              <w:t xml:space="preserve"> </w:t>
            </w:r>
            <w:r w:rsidRPr="005746F0">
              <w:rPr>
                <w:sz w:val="24"/>
                <w:lang w:val="ru-RU"/>
              </w:rPr>
              <w:t>дефектов»</w:t>
            </w:r>
          </w:p>
        </w:tc>
        <w:tc>
          <w:tcPr>
            <w:tcW w:w="1022" w:type="dxa"/>
          </w:tcPr>
          <w:p w:rsidR="00650FF1" w:rsidRPr="00F42746" w:rsidRDefault="00650FF1" w:rsidP="00F42746">
            <w:pPr>
              <w:pStyle w:val="TableParagraph"/>
              <w:spacing w:line="261" w:lineRule="exact"/>
              <w:ind w:left="372" w:right="36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 w:rsidR="00F42746">
              <w:rPr>
                <w:sz w:val="24"/>
                <w:lang w:val="ru-RU"/>
              </w:rPr>
              <w:t>5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5746F0">
        <w:trPr>
          <w:trHeight w:val="286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6" w:lineRule="exact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1.5.</w:t>
            </w:r>
          </w:p>
          <w:p w:rsidR="00650FF1" w:rsidRPr="00650FF1" w:rsidRDefault="005746F0" w:rsidP="00650FF1">
            <w:pPr>
              <w:pStyle w:val="TableParagraph"/>
              <w:ind w:left="91" w:right="7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Методы определения качества то</w:t>
            </w:r>
            <w:r w:rsidR="00650FF1" w:rsidRPr="00650FF1">
              <w:rPr>
                <w:b/>
                <w:sz w:val="24"/>
                <w:lang w:val="ru-RU"/>
              </w:rPr>
              <w:t>вара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5746F0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</w:t>
            </w:r>
            <w:r w:rsidRPr="00650FF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 xml:space="preserve">материала 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F42746">
            <w:pPr>
              <w:pStyle w:val="TableParagraph"/>
              <w:spacing w:line="261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2081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6,7, 12</w:t>
            </w:r>
          </w:p>
          <w:p w:rsidR="00650FF1" w:rsidRDefault="00650FF1" w:rsidP="00650FF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3.4-ПК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  <w:p w:rsidR="00650FF1" w:rsidRDefault="00650FF1" w:rsidP="00650FF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1379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ind w:left="110" w:right="197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Понятие и оценка качества товар</w:t>
            </w:r>
            <w:r w:rsidR="005746F0">
              <w:rPr>
                <w:sz w:val="24"/>
                <w:lang w:val="ru-RU"/>
              </w:rPr>
              <w:t>а. Градации качества. Несоответ</w:t>
            </w:r>
            <w:r w:rsidRPr="00650FF1">
              <w:rPr>
                <w:sz w:val="24"/>
                <w:lang w:val="ru-RU"/>
              </w:rPr>
              <w:t>ствия и дефекты. Стандартный и не</w:t>
            </w:r>
            <w:r w:rsidR="005746F0">
              <w:rPr>
                <w:sz w:val="24"/>
                <w:lang w:val="ru-RU"/>
              </w:rPr>
              <w:t>стандартный товар. Брак. Органо</w:t>
            </w:r>
            <w:r w:rsidRPr="00650FF1">
              <w:rPr>
                <w:sz w:val="24"/>
                <w:lang w:val="ru-RU"/>
              </w:rPr>
              <w:t>лептические методы определения качества товара. Измерительные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методы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определения качества товара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 др.</w:t>
            </w:r>
          </w:p>
          <w:p w:rsidR="00650FF1" w:rsidRPr="00650FF1" w:rsidRDefault="00650FF1" w:rsidP="00650FF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Основные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понятия.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Условия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проведения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требования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образцам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5746F0">
        <w:trPr>
          <w:trHeight w:val="27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5746F0" w:rsidP="00650FF1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4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316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left="17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Определение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качества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органолептическим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способом.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316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left="17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Решение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проблемных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ситуаций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оценке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качества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76" w:lineRule="exact"/>
              <w:ind w:left="110" w:right="11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 таблицы: «Методы определения качества товара»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конспекта</w:t>
            </w:r>
            <w:r w:rsidRPr="00650FF1">
              <w:rPr>
                <w:spacing w:val="-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тему: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«Методы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оценки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качества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товара»</w:t>
            </w:r>
          </w:p>
        </w:tc>
        <w:tc>
          <w:tcPr>
            <w:tcW w:w="1022" w:type="dxa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5746F0">
        <w:trPr>
          <w:trHeight w:val="250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spacing w:before="11"/>
              <w:rPr>
                <w:sz w:val="33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ind w:left="91" w:right="84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Тема1.6.</w:t>
            </w:r>
          </w:p>
          <w:p w:rsidR="00650FF1" w:rsidRPr="00650FF1" w:rsidRDefault="005746F0" w:rsidP="00650FF1">
            <w:pPr>
              <w:pStyle w:val="TableParagraph"/>
              <w:ind w:left="131" w:right="122" w:firstLine="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Товарная информация: виды, фор</w:t>
            </w:r>
            <w:r w:rsidR="00650FF1" w:rsidRPr="00650FF1">
              <w:rPr>
                <w:b/>
                <w:sz w:val="24"/>
                <w:lang w:val="ru-RU"/>
              </w:rPr>
              <w:t>мы, средства, требования, правовая</w:t>
            </w:r>
            <w:r w:rsidR="00650FF1" w:rsidRPr="00650FF1">
              <w:rPr>
                <w:b/>
                <w:spacing w:val="-57"/>
                <w:sz w:val="24"/>
                <w:lang w:val="ru-RU"/>
              </w:rPr>
              <w:t xml:space="preserve"> </w:t>
            </w:r>
            <w:r w:rsidR="00650FF1" w:rsidRPr="00650FF1">
              <w:rPr>
                <w:b/>
                <w:sz w:val="24"/>
                <w:lang w:val="ru-RU"/>
              </w:rPr>
              <w:t>база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5746F0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 материала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2081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6,7, 12</w:t>
            </w:r>
          </w:p>
          <w:p w:rsidR="00650FF1" w:rsidRDefault="00650FF1" w:rsidP="00650FF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3.3-ПК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  <w:p w:rsidR="00650FF1" w:rsidRDefault="00650FF1" w:rsidP="00650FF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1932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ind w:left="110" w:right="220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Общие сведения к информации о то</w:t>
            </w:r>
            <w:r w:rsidR="005746F0">
              <w:rPr>
                <w:sz w:val="24"/>
                <w:lang w:val="ru-RU"/>
              </w:rPr>
              <w:t>варах. Ответственность за причи</w:t>
            </w:r>
            <w:r w:rsidRPr="00650FF1">
              <w:rPr>
                <w:sz w:val="24"/>
                <w:lang w:val="ru-RU"/>
              </w:rPr>
              <w:t>нение ущербы организации при порче товаров или при их недостаче.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Информация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 непродовольственных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товарах.</w:t>
            </w:r>
          </w:p>
          <w:p w:rsidR="00650FF1" w:rsidRPr="00650FF1" w:rsidRDefault="00650FF1" w:rsidP="00650FF1">
            <w:pPr>
              <w:pStyle w:val="TableParagraph"/>
              <w:ind w:left="110" w:right="251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Информация о продовольственных товарах.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Маркировка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Штриховое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кодирование.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Информационные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знаки.</w:t>
            </w:r>
          </w:p>
          <w:p w:rsidR="00650FF1" w:rsidRPr="00650FF1" w:rsidRDefault="00650FF1" w:rsidP="00650FF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Информация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для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потребителя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эксплуатационные</w:t>
            </w:r>
            <w:r w:rsidRPr="00650FF1">
              <w:rPr>
                <w:spacing w:val="5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документы.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5746F0">
        <w:trPr>
          <w:trHeight w:val="28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5746F0">
            <w:pPr>
              <w:pStyle w:val="TableParagraph"/>
              <w:spacing w:line="268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4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280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60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Расшифровка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данных,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содержащихся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сертификатах.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28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030" w:type="dxa"/>
          </w:tcPr>
          <w:p w:rsidR="00650FF1" w:rsidRDefault="00650FF1" w:rsidP="00650FF1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</w:tbl>
    <w:p w:rsidR="00650FF1" w:rsidRDefault="00650FF1" w:rsidP="00650FF1">
      <w:pPr>
        <w:rPr>
          <w:sz w:val="2"/>
          <w:szCs w:val="2"/>
        </w:rPr>
        <w:sectPr w:rsidR="00650FF1">
          <w:pgSz w:w="16840" w:h="11910" w:orient="landscape"/>
          <w:pgMar w:top="900" w:right="400" w:bottom="880" w:left="900" w:header="0" w:footer="69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458"/>
        <w:gridCol w:w="7030"/>
        <w:gridCol w:w="1022"/>
        <w:gridCol w:w="2081"/>
      </w:tblGrid>
      <w:tr w:rsidR="00650FF1" w:rsidTr="00650FF1">
        <w:trPr>
          <w:trHeight w:val="1104"/>
        </w:trPr>
        <w:tc>
          <w:tcPr>
            <w:tcW w:w="4196" w:type="dxa"/>
          </w:tcPr>
          <w:p w:rsidR="00650FF1" w:rsidRDefault="00650FF1" w:rsidP="00650FF1">
            <w:pPr>
              <w:pStyle w:val="TableParagraph"/>
              <w:rPr>
                <w:sz w:val="24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ind w:left="110" w:right="11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презентации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тему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«Штрих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коды: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классификация,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структура»</w:t>
            </w:r>
          </w:p>
          <w:p w:rsidR="00650FF1" w:rsidRPr="00650FF1" w:rsidRDefault="00650FF1" w:rsidP="00650FF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реферата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тему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«Виды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формы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товарной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информации»</w:t>
            </w:r>
          </w:p>
        </w:tc>
        <w:tc>
          <w:tcPr>
            <w:tcW w:w="1022" w:type="dxa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081" w:type="dxa"/>
          </w:tcPr>
          <w:p w:rsidR="00650FF1" w:rsidRDefault="00650FF1" w:rsidP="00650FF1">
            <w:pPr>
              <w:pStyle w:val="TableParagraph"/>
              <w:rPr>
                <w:sz w:val="24"/>
              </w:rPr>
            </w:pPr>
          </w:p>
        </w:tc>
      </w:tr>
      <w:tr w:rsidR="00650FF1" w:rsidTr="005746F0">
        <w:trPr>
          <w:trHeight w:val="298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spacing w:before="1"/>
              <w:rPr>
                <w:sz w:val="23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1.7.</w:t>
            </w:r>
          </w:p>
          <w:p w:rsidR="00650FF1" w:rsidRPr="00650FF1" w:rsidRDefault="005746F0" w:rsidP="00650FF1">
            <w:pPr>
              <w:pStyle w:val="TableParagraph"/>
              <w:ind w:left="91" w:right="8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Основы хранения товаров в мага</w:t>
            </w:r>
            <w:r w:rsidR="00650FF1" w:rsidRPr="00650FF1">
              <w:rPr>
                <w:b/>
                <w:sz w:val="24"/>
                <w:lang w:val="ru-RU"/>
              </w:rPr>
              <w:t>зине.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5746F0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 материала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</w:p>
        </w:tc>
        <w:tc>
          <w:tcPr>
            <w:tcW w:w="2081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6,7, 12</w:t>
            </w:r>
          </w:p>
          <w:p w:rsidR="00650FF1" w:rsidRDefault="00650FF1" w:rsidP="00650FF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3.5-ПК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</w:p>
          <w:p w:rsidR="00650FF1" w:rsidRDefault="00650FF1" w:rsidP="00650FF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1380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Хранение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магазине.</w:t>
            </w:r>
          </w:p>
          <w:p w:rsidR="00650FF1" w:rsidRPr="00650FF1" w:rsidRDefault="00650FF1" w:rsidP="00650FF1">
            <w:pPr>
              <w:pStyle w:val="TableParagraph"/>
              <w:ind w:left="110" w:right="257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Условия хранения продовольственн</w:t>
            </w:r>
            <w:r w:rsidR="005746F0">
              <w:rPr>
                <w:sz w:val="24"/>
                <w:lang w:val="ru-RU"/>
              </w:rPr>
              <w:t>ых и непродовольственных това</w:t>
            </w:r>
            <w:r w:rsidRPr="00650FF1">
              <w:rPr>
                <w:sz w:val="24"/>
                <w:lang w:val="ru-RU"/>
              </w:rPr>
              <w:t>ров.</w:t>
            </w:r>
          </w:p>
          <w:p w:rsidR="00650FF1" w:rsidRDefault="00650FF1" w:rsidP="00650FF1">
            <w:pPr>
              <w:pStyle w:val="TableParagraph"/>
              <w:spacing w:line="270" w:lineRule="atLeast"/>
              <w:ind w:left="110" w:right="500"/>
              <w:rPr>
                <w:sz w:val="24"/>
              </w:rPr>
            </w:pPr>
            <w:r w:rsidRPr="00650FF1">
              <w:rPr>
                <w:sz w:val="24"/>
                <w:lang w:val="ru-RU"/>
              </w:rPr>
              <w:t>Режим и сроки хранения товаров. Упаковка товаров. Требования к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упаковке.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Транспортирование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товаров..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5746F0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5746F0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Анализ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основных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видов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тары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упаковки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для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продовольственных</w:t>
            </w:r>
          </w:p>
          <w:p w:rsidR="00650FF1" w:rsidRDefault="00650FF1" w:rsidP="00650FF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товаров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30" w:type="dxa"/>
          </w:tcPr>
          <w:p w:rsidR="00650FF1" w:rsidRPr="005746F0" w:rsidRDefault="00650FF1" w:rsidP="005746F0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Анализ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основных видов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тары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 упаковки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для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="005746F0">
              <w:rPr>
                <w:sz w:val="24"/>
                <w:lang w:val="ru-RU"/>
              </w:rPr>
              <w:t>непродовольствен</w:t>
            </w:r>
            <w:r w:rsidRPr="005746F0">
              <w:rPr>
                <w:sz w:val="24"/>
                <w:lang w:val="ru-RU"/>
              </w:rPr>
              <w:t>ных</w:t>
            </w:r>
            <w:r w:rsidRPr="005746F0">
              <w:rPr>
                <w:spacing w:val="-2"/>
                <w:sz w:val="24"/>
                <w:lang w:val="ru-RU"/>
              </w:rPr>
              <w:t xml:space="preserve"> </w:t>
            </w:r>
            <w:r w:rsidRPr="005746F0">
              <w:rPr>
                <w:sz w:val="24"/>
                <w:lang w:val="ru-RU"/>
              </w:rPr>
              <w:t>товаров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5746F0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5746F0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278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5746F0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58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58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Требования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</w:t>
            </w:r>
            <w:r w:rsidRPr="00650FF1">
              <w:rPr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упаковке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различных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групп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пищевых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продуктов.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1655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ind w:left="110" w:right="11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схемы: «Элементы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маркировки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соотношение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товарной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информации»</w:t>
            </w:r>
          </w:p>
          <w:p w:rsidR="00650FF1" w:rsidRPr="00650FF1" w:rsidRDefault="00650FF1" w:rsidP="00650FF1">
            <w:pPr>
              <w:pStyle w:val="TableParagraph"/>
              <w:spacing w:line="270" w:lineRule="atLeast"/>
              <w:ind w:left="110" w:right="20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 таблицы «Материал</w:t>
            </w:r>
            <w:r w:rsidR="005746F0">
              <w:rPr>
                <w:sz w:val="24"/>
                <w:lang w:val="ru-RU"/>
              </w:rPr>
              <w:t>ы и виды пищевой упаковки». Пре</w:t>
            </w:r>
            <w:r w:rsidRPr="00650FF1">
              <w:rPr>
                <w:sz w:val="24"/>
                <w:lang w:val="ru-RU"/>
              </w:rPr>
              <w:t>зентация: «Хранение продовольственных и непродовольственных то-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варов»</w:t>
            </w:r>
          </w:p>
        </w:tc>
        <w:tc>
          <w:tcPr>
            <w:tcW w:w="1022" w:type="dxa"/>
          </w:tcPr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spacing w:before="7"/>
              <w:rPr>
                <w:sz w:val="32"/>
                <w:lang w:val="ru-RU"/>
              </w:rPr>
            </w:pPr>
          </w:p>
          <w:p w:rsidR="00650FF1" w:rsidRPr="00F42746" w:rsidRDefault="00F42746" w:rsidP="00650FF1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275"/>
        </w:trPr>
        <w:tc>
          <w:tcPr>
            <w:tcW w:w="14787" w:type="dxa"/>
            <w:gridSpan w:val="5"/>
          </w:tcPr>
          <w:p w:rsidR="00650FF1" w:rsidRPr="00650FF1" w:rsidRDefault="00650FF1" w:rsidP="00650FF1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МДК.03.02.Товароведение</w:t>
            </w:r>
            <w:r w:rsidRPr="00650FF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продовольственных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и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непродовольственных</w:t>
            </w:r>
            <w:r w:rsidRPr="00650FF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товаров</w:t>
            </w:r>
          </w:p>
        </w:tc>
      </w:tr>
      <w:tr w:rsidR="00650FF1" w:rsidTr="00F55A7F">
        <w:trPr>
          <w:trHeight w:val="204"/>
        </w:trPr>
        <w:tc>
          <w:tcPr>
            <w:tcW w:w="4196" w:type="dxa"/>
          </w:tcPr>
          <w:p w:rsidR="00650FF1" w:rsidRPr="00650FF1" w:rsidRDefault="00650FF1" w:rsidP="00650FF1">
            <w:pPr>
              <w:pStyle w:val="TableParagraph"/>
              <w:spacing w:line="266" w:lineRule="exact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2.1.</w:t>
            </w:r>
          </w:p>
          <w:p w:rsidR="00650FF1" w:rsidRPr="00650FF1" w:rsidRDefault="00650FF1" w:rsidP="00650FF1">
            <w:pPr>
              <w:pStyle w:val="TableParagraph"/>
              <w:spacing w:line="265" w:lineRule="exact"/>
              <w:ind w:left="91" w:right="88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Общие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вопросы</w:t>
            </w:r>
            <w:r w:rsidRPr="00650FF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товароведения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и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F55A7F">
            <w:pPr>
              <w:pStyle w:val="TableParagraph"/>
              <w:spacing w:line="266" w:lineRule="exact"/>
              <w:ind w:left="151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 материала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372" w:right="36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81" w:type="dxa"/>
          </w:tcPr>
          <w:p w:rsidR="00650FF1" w:rsidRDefault="00650FF1" w:rsidP="00650FF1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6,7, 12,</w:t>
            </w:r>
          </w:p>
          <w:p w:rsidR="00650FF1" w:rsidRDefault="00650FF1" w:rsidP="00650FF1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</w:p>
        </w:tc>
      </w:tr>
    </w:tbl>
    <w:p w:rsidR="00650FF1" w:rsidRDefault="00650FF1" w:rsidP="00650FF1">
      <w:pPr>
        <w:spacing w:line="270" w:lineRule="exact"/>
        <w:sectPr w:rsidR="00650FF1">
          <w:pgSz w:w="16840" w:h="11910" w:orient="landscape"/>
          <w:pgMar w:top="900" w:right="400" w:bottom="880" w:left="900" w:header="0" w:footer="69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458"/>
        <w:gridCol w:w="7030"/>
        <w:gridCol w:w="1022"/>
        <w:gridCol w:w="2081"/>
      </w:tblGrid>
      <w:tr w:rsidR="00650FF1" w:rsidTr="00650FF1">
        <w:trPr>
          <w:trHeight w:val="2760"/>
        </w:trPr>
        <w:tc>
          <w:tcPr>
            <w:tcW w:w="4196" w:type="dxa"/>
            <w:vMerge w:val="restart"/>
          </w:tcPr>
          <w:p w:rsidR="00650FF1" w:rsidRDefault="00650FF1" w:rsidP="00650FF1">
            <w:pPr>
              <w:pStyle w:val="TableParagraph"/>
              <w:spacing w:line="266" w:lineRule="exact"/>
              <w:ind w:left="5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продовольственных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товаров</w:t>
            </w: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ind w:left="110" w:right="90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 продовольственны</w:t>
            </w:r>
            <w:r w:rsidR="00F55A7F">
              <w:rPr>
                <w:sz w:val="24"/>
                <w:lang w:val="ru-RU"/>
              </w:rPr>
              <w:t>х товаров. Химический состав пи</w:t>
            </w:r>
            <w:r w:rsidRPr="00650FF1">
              <w:rPr>
                <w:sz w:val="24"/>
                <w:lang w:val="ru-RU"/>
              </w:rPr>
              <w:t>щевых продуктов. Ассортимент товаров: понятие, виды и их краткая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характеристика.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Показатели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качества.</w:t>
            </w:r>
          </w:p>
          <w:p w:rsidR="00650FF1" w:rsidRPr="00650FF1" w:rsidRDefault="00650FF1" w:rsidP="00650FF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Пищевая ценность: энергетическая, физиологическая, биологическая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Качество</w:t>
            </w:r>
            <w:r w:rsidRPr="00650FF1">
              <w:rPr>
                <w:spacing w:val="4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4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безопасность</w:t>
            </w:r>
            <w:r w:rsidRPr="00650FF1">
              <w:rPr>
                <w:spacing w:val="4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пищевых</w:t>
            </w:r>
            <w:r w:rsidRPr="00650FF1">
              <w:rPr>
                <w:spacing w:val="4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  <w:r w:rsidRPr="00650FF1">
              <w:rPr>
                <w:spacing w:val="4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Методы</w:t>
            </w:r>
            <w:r w:rsidRPr="00650FF1">
              <w:rPr>
                <w:spacing w:val="4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контроля</w:t>
            </w:r>
            <w:r w:rsidRPr="00650FF1">
              <w:rPr>
                <w:spacing w:val="44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каче</w:t>
            </w:r>
            <w:r w:rsidRPr="00650FF1">
              <w:rPr>
                <w:sz w:val="24"/>
                <w:lang w:val="ru-RU"/>
              </w:rPr>
              <w:t>ства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пищевых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</w:p>
          <w:p w:rsidR="00650FF1" w:rsidRPr="00650FF1" w:rsidRDefault="00650FF1" w:rsidP="00650FF1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Дефекты,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понятие: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классификация,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диагностика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отличительным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признакам, установление причин возникновения и способы.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Потери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продовольственных товаров. Усл</w:t>
            </w:r>
            <w:r w:rsidR="004A67CB">
              <w:rPr>
                <w:sz w:val="24"/>
                <w:lang w:val="ru-RU"/>
              </w:rPr>
              <w:t>овия и сроки хранения продоволь</w:t>
            </w:r>
            <w:r w:rsidRPr="00650FF1">
              <w:rPr>
                <w:sz w:val="24"/>
                <w:lang w:val="ru-RU"/>
              </w:rPr>
              <w:t>ственных товаров.</w:t>
            </w:r>
          </w:p>
        </w:tc>
        <w:tc>
          <w:tcPr>
            <w:tcW w:w="1022" w:type="dxa"/>
          </w:tcPr>
          <w:p w:rsidR="00650FF1" w:rsidRPr="00650FF1" w:rsidRDefault="00650FF1" w:rsidP="00650FF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3.4 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3.5,</w:t>
            </w:r>
          </w:p>
          <w:p w:rsidR="00650FF1" w:rsidRPr="00650FF1" w:rsidRDefault="00650FF1" w:rsidP="00650FF1">
            <w:pPr>
              <w:pStyle w:val="TableParagraph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 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Pr="00650FF1" w:rsidRDefault="00650FF1" w:rsidP="00650FF1">
            <w:pPr>
              <w:pStyle w:val="TableParagraph"/>
              <w:ind w:left="70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ПДК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</w:t>
            </w:r>
          </w:p>
        </w:tc>
      </w:tr>
      <w:tr w:rsidR="00650FF1" w:rsidTr="009A1657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9A1657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Химический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состав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пищевая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ценность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пищевых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продуктов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0" w:type="dxa"/>
          </w:tcPr>
          <w:p w:rsidR="00650FF1" w:rsidRPr="004A67CB" w:rsidRDefault="00650FF1" w:rsidP="004A67CB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Расчет</w:t>
            </w:r>
            <w:r w:rsidRPr="00650FF1">
              <w:rPr>
                <w:spacing w:val="1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показателей</w:t>
            </w:r>
            <w:r w:rsidRPr="00650FF1">
              <w:rPr>
                <w:spacing w:val="1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ассортимента</w:t>
            </w:r>
            <w:r w:rsidRPr="00650FF1">
              <w:rPr>
                <w:spacing w:val="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1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оценка</w:t>
            </w:r>
            <w:r w:rsidRPr="00650FF1">
              <w:rPr>
                <w:spacing w:val="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ассортиментной</w:t>
            </w:r>
            <w:r w:rsidRPr="00650FF1">
              <w:rPr>
                <w:spacing w:val="11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поли</w:t>
            </w:r>
            <w:r w:rsidRPr="004A67CB">
              <w:rPr>
                <w:sz w:val="24"/>
                <w:lang w:val="ru-RU"/>
              </w:rPr>
              <w:t>тики</w:t>
            </w:r>
            <w:r w:rsidRPr="004A67CB">
              <w:rPr>
                <w:spacing w:val="-4"/>
                <w:sz w:val="24"/>
                <w:lang w:val="ru-RU"/>
              </w:rPr>
              <w:t xml:space="preserve"> </w:t>
            </w:r>
            <w:r w:rsidRPr="004A67CB">
              <w:rPr>
                <w:sz w:val="24"/>
                <w:lang w:val="ru-RU"/>
              </w:rPr>
              <w:t>торговых</w:t>
            </w:r>
            <w:r w:rsidRPr="004A67CB">
              <w:rPr>
                <w:spacing w:val="-1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предприятий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4A67CB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4A67CB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1696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4A67CB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9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</w:t>
            </w:r>
          </w:p>
          <w:p w:rsidR="00650FF1" w:rsidRPr="00650FF1" w:rsidRDefault="00650FF1" w:rsidP="00650FF1">
            <w:pPr>
              <w:pStyle w:val="TableParagraph"/>
              <w:spacing w:before="36"/>
              <w:ind w:left="110" w:right="249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Решение задач по расчету энергет</w:t>
            </w:r>
            <w:r w:rsidR="004A67CB">
              <w:rPr>
                <w:sz w:val="24"/>
                <w:lang w:val="ru-RU"/>
              </w:rPr>
              <w:t>ической ценности продовольствен</w:t>
            </w:r>
            <w:r w:rsidRPr="00650FF1">
              <w:rPr>
                <w:sz w:val="24"/>
                <w:lang w:val="ru-RU"/>
              </w:rPr>
              <w:t>ных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</w:p>
          <w:p w:rsidR="00650FF1" w:rsidRPr="00650FF1" w:rsidRDefault="00650FF1" w:rsidP="00650FF1">
            <w:pPr>
              <w:pStyle w:val="TableParagraph"/>
              <w:ind w:left="110" w:right="26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Написание опорного конспекта по</w:t>
            </w:r>
            <w:r w:rsidR="004A67CB">
              <w:rPr>
                <w:sz w:val="24"/>
                <w:lang w:val="ru-RU"/>
              </w:rPr>
              <w:t xml:space="preserve"> теме: «Функции и методы товаро</w:t>
            </w:r>
            <w:r w:rsidRPr="00650FF1">
              <w:rPr>
                <w:sz w:val="24"/>
                <w:lang w:val="ru-RU"/>
              </w:rPr>
              <w:t>ведения»</w:t>
            </w:r>
          </w:p>
          <w:p w:rsidR="00650FF1" w:rsidRPr="00650FF1" w:rsidRDefault="00650FF1" w:rsidP="00650FF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5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сообщения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«Дефекты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пищевых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4A67CB">
        <w:trPr>
          <w:trHeight w:val="192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9" w:lineRule="exact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2.2.</w:t>
            </w:r>
          </w:p>
          <w:p w:rsidR="00650FF1" w:rsidRPr="00650FF1" w:rsidRDefault="004A67CB" w:rsidP="00650FF1">
            <w:pPr>
              <w:pStyle w:val="TableParagraph"/>
              <w:ind w:left="91" w:right="7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Товароведение зерномучных това</w:t>
            </w:r>
            <w:r w:rsidR="00650FF1" w:rsidRPr="00650FF1">
              <w:rPr>
                <w:b/>
                <w:sz w:val="24"/>
                <w:lang w:val="ru-RU"/>
              </w:rPr>
              <w:t>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4A67CB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</w:t>
            </w:r>
            <w:r w:rsidRPr="00650FF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4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704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1380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</w:t>
            </w:r>
            <w:r w:rsidRPr="00650FF1">
              <w:rPr>
                <w:spacing w:val="5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муки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макаронных изделий.</w:t>
            </w:r>
          </w:p>
          <w:p w:rsidR="00650FF1" w:rsidRPr="00650FF1" w:rsidRDefault="00650FF1" w:rsidP="00650FF1">
            <w:pPr>
              <w:pStyle w:val="TableParagraph"/>
              <w:ind w:left="110" w:right="11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Виды</w:t>
            </w:r>
            <w:r w:rsidRPr="00650FF1">
              <w:rPr>
                <w:spacing w:val="2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2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характеристика</w:t>
            </w:r>
            <w:r w:rsidRPr="00650FF1">
              <w:rPr>
                <w:spacing w:val="5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муки.</w:t>
            </w:r>
            <w:r w:rsidRPr="00650FF1">
              <w:rPr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Требования</w:t>
            </w:r>
            <w:r w:rsidRPr="00650FF1">
              <w:rPr>
                <w:spacing w:val="2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</w:t>
            </w:r>
            <w:r w:rsidRPr="00650FF1">
              <w:rPr>
                <w:spacing w:val="2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качеству.</w:t>
            </w:r>
            <w:r w:rsidRPr="00650FF1">
              <w:rPr>
                <w:spacing w:val="2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Маркировка,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упаковка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 хранение</w:t>
            </w:r>
          </w:p>
          <w:p w:rsidR="00650FF1" w:rsidRDefault="00650FF1" w:rsidP="00650FF1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 w:rsidRPr="00650FF1">
              <w:rPr>
                <w:sz w:val="24"/>
                <w:lang w:val="ru-RU"/>
              </w:rPr>
              <w:t>Виды</w:t>
            </w:r>
            <w:r w:rsidRPr="00650FF1">
              <w:rPr>
                <w:spacing w:val="1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1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характеристика</w:t>
            </w:r>
            <w:r w:rsidRPr="00650FF1">
              <w:rPr>
                <w:spacing w:val="1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макаронных</w:t>
            </w:r>
            <w:r w:rsidRPr="00650FF1">
              <w:rPr>
                <w:spacing w:val="1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изделий.</w:t>
            </w:r>
            <w:r w:rsidRPr="00650FF1">
              <w:rPr>
                <w:spacing w:val="1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Виды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характеристика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дрожжей.</w:t>
            </w:r>
            <w:r w:rsidRPr="00650FF1">
              <w:rPr>
                <w:spacing w:val="5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Требования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качеству.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Маркировка,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упаковка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4A67CB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4A67CB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30" w:type="dxa"/>
          </w:tcPr>
          <w:p w:rsidR="00650FF1" w:rsidRPr="00650FF1" w:rsidRDefault="00650FF1" w:rsidP="004A67CB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Идентификация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макаронных</w:t>
            </w:r>
            <w:r w:rsidRPr="00650FF1">
              <w:rPr>
                <w:spacing w:val="1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изделия</w:t>
            </w:r>
            <w:r w:rsidRPr="00650FF1">
              <w:rPr>
                <w:spacing w:val="3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8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видам,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сортам,</w:t>
            </w:r>
            <w:r w:rsidRPr="00650FF1">
              <w:rPr>
                <w:spacing w:val="16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опреде</w:t>
            </w:r>
            <w:r w:rsidRPr="00650FF1">
              <w:rPr>
                <w:sz w:val="24"/>
                <w:lang w:val="ru-RU"/>
              </w:rPr>
              <w:t>лять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качество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органолептическим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показателям.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1379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Подбор</w:t>
            </w:r>
            <w:r w:rsidRPr="00650FF1">
              <w:rPr>
                <w:spacing w:val="2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материала</w:t>
            </w:r>
            <w:r w:rsidRPr="00650FF1">
              <w:rPr>
                <w:spacing w:val="2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2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анализу</w:t>
            </w:r>
            <w:r w:rsidRPr="00650FF1">
              <w:rPr>
                <w:spacing w:val="2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современного</w:t>
            </w:r>
            <w:r w:rsidRPr="00650FF1">
              <w:rPr>
                <w:spacing w:val="2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состояния</w:t>
            </w:r>
            <w:r w:rsidRPr="00650FF1">
              <w:rPr>
                <w:spacing w:val="2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рынка</w:t>
            </w:r>
            <w:r w:rsidRPr="00650FF1">
              <w:rPr>
                <w:spacing w:val="25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продо</w:t>
            </w:r>
            <w:r w:rsidRPr="00650FF1">
              <w:rPr>
                <w:sz w:val="24"/>
                <w:lang w:val="ru-RU"/>
              </w:rPr>
              <w:t>вольственного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зерна»</w:t>
            </w:r>
          </w:p>
          <w:p w:rsidR="00650FF1" w:rsidRPr="00650FF1" w:rsidRDefault="00650FF1" w:rsidP="004A67CB">
            <w:pPr>
              <w:pStyle w:val="TableParagraph"/>
              <w:spacing w:line="270" w:lineRule="atLeast"/>
              <w:ind w:left="110" w:right="197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тестов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теме «Зерномучные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товары»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-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презентации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«Хлебобулочные</w:t>
            </w:r>
            <w:r w:rsidRPr="00650FF1">
              <w:rPr>
                <w:spacing w:val="-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изделия»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</w:tbl>
    <w:p w:rsidR="00650FF1" w:rsidRDefault="00650FF1" w:rsidP="00650FF1">
      <w:pPr>
        <w:rPr>
          <w:sz w:val="2"/>
          <w:szCs w:val="2"/>
        </w:rPr>
        <w:sectPr w:rsidR="00650FF1">
          <w:pgSz w:w="16840" w:h="11910" w:orient="landscape"/>
          <w:pgMar w:top="900" w:right="400" w:bottom="880" w:left="900" w:header="0" w:footer="69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458"/>
        <w:gridCol w:w="7030"/>
        <w:gridCol w:w="1022"/>
        <w:gridCol w:w="2081"/>
      </w:tblGrid>
      <w:tr w:rsidR="00650FF1" w:rsidTr="004A67CB">
        <w:trPr>
          <w:trHeight w:val="269"/>
        </w:trPr>
        <w:tc>
          <w:tcPr>
            <w:tcW w:w="4196" w:type="dxa"/>
            <w:vMerge w:val="restart"/>
          </w:tcPr>
          <w:p w:rsidR="00650FF1" w:rsidRDefault="00650FF1" w:rsidP="00650FF1">
            <w:pPr>
              <w:pStyle w:val="TableParagraph"/>
              <w:rPr>
                <w:sz w:val="26"/>
              </w:rPr>
            </w:pPr>
          </w:p>
          <w:p w:rsidR="00650FF1" w:rsidRDefault="00650FF1" w:rsidP="00650FF1">
            <w:pPr>
              <w:pStyle w:val="TableParagraph"/>
              <w:rPr>
                <w:sz w:val="26"/>
              </w:rPr>
            </w:pPr>
          </w:p>
          <w:p w:rsidR="00650FF1" w:rsidRDefault="00650FF1" w:rsidP="00650FF1">
            <w:pPr>
              <w:pStyle w:val="TableParagraph"/>
              <w:rPr>
                <w:sz w:val="26"/>
              </w:rPr>
            </w:pPr>
          </w:p>
          <w:p w:rsidR="00650FF1" w:rsidRDefault="00650FF1" w:rsidP="00650FF1">
            <w:pPr>
              <w:pStyle w:val="TableParagraph"/>
              <w:rPr>
                <w:sz w:val="26"/>
              </w:rPr>
            </w:pPr>
          </w:p>
          <w:p w:rsidR="00650FF1" w:rsidRDefault="00650FF1" w:rsidP="00650FF1">
            <w:pPr>
              <w:pStyle w:val="TableParagraph"/>
              <w:rPr>
                <w:sz w:val="26"/>
              </w:rPr>
            </w:pPr>
          </w:p>
          <w:p w:rsidR="00650FF1" w:rsidRDefault="00650FF1" w:rsidP="00650FF1">
            <w:pPr>
              <w:pStyle w:val="TableParagraph"/>
              <w:spacing w:before="2"/>
              <w:rPr>
                <w:sz w:val="28"/>
              </w:rPr>
            </w:pPr>
          </w:p>
          <w:p w:rsidR="00650FF1" w:rsidRP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2.3.</w:t>
            </w:r>
          </w:p>
          <w:p w:rsidR="00650FF1" w:rsidRPr="00650FF1" w:rsidRDefault="004A67CB" w:rsidP="00650FF1">
            <w:pPr>
              <w:pStyle w:val="TableParagraph"/>
              <w:ind w:left="91" w:right="7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Товароведение свежих и перерабо</w:t>
            </w:r>
            <w:r w:rsidR="00650FF1" w:rsidRPr="00650FF1">
              <w:rPr>
                <w:b/>
                <w:sz w:val="24"/>
                <w:lang w:val="ru-RU"/>
              </w:rPr>
              <w:t>танных</w:t>
            </w:r>
            <w:r w:rsidR="00650FF1"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650FF1" w:rsidRPr="00650FF1">
              <w:rPr>
                <w:b/>
                <w:sz w:val="24"/>
                <w:lang w:val="ru-RU"/>
              </w:rPr>
              <w:t>плодовоовощных</w:t>
            </w:r>
            <w:r w:rsidR="00650FF1"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="00650FF1" w:rsidRPr="00650FF1">
              <w:rPr>
                <w:b/>
                <w:sz w:val="24"/>
                <w:lang w:val="ru-RU"/>
              </w:rPr>
              <w:t>товаров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4A67CB">
            <w:pPr>
              <w:pStyle w:val="TableParagraph"/>
              <w:tabs>
                <w:tab w:val="left" w:pos="1660"/>
              </w:tabs>
              <w:spacing w:line="266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z w:val="24"/>
                <w:lang w:val="ru-RU"/>
              </w:rPr>
              <w:tab/>
              <w:t>учебного</w:t>
            </w:r>
            <w:r w:rsidRPr="00650FF1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704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4A67CB" w:rsidRDefault="00650FF1" w:rsidP="004A67CB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Особенности</w:t>
            </w:r>
            <w:r w:rsidRPr="00650FF1">
              <w:rPr>
                <w:spacing w:val="4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плодов</w:t>
            </w:r>
            <w:r w:rsidRPr="00650FF1">
              <w:rPr>
                <w:spacing w:val="4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4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овощей,</w:t>
            </w:r>
            <w:r w:rsidRPr="00650FF1">
              <w:rPr>
                <w:spacing w:val="4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как</w:t>
            </w:r>
            <w:r w:rsidRPr="00650FF1">
              <w:rPr>
                <w:spacing w:val="4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объекта</w:t>
            </w:r>
            <w:r w:rsidRPr="00650FF1">
              <w:rPr>
                <w:spacing w:val="4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товароведения.</w:t>
            </w:r>
            <w:r w:rsidRPr="00650FF1">
              <w:rPr>
                <w:spacing w:val="43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Класси</w:t>
            </w:r>
            <w:r w:rsidRPr="00650FF1">
              <w:rPr>
                <w:sz w:val="24"/>
                <w:lang w:val="ru-RU"/>
              </w:rPr>
              <w:t>фикация</w:t>
            </w:r>
            <w:r w:rsidRPr="00650FF1">
              <w:rPr>
                <w:spacing w:val="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плодов</w:t>
            </w:r>
            <w:r w:rsidRPr="00650FF1">
              <w:rPr>
                <w:spacing w:val="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овощей.</w:t>
            </w:r>
            <w:r w:rsidRPr="00650FF1">
              <w:rPr>
                <w:spacing w:val="8"/>
                <w:sz w:val="24"/>
                <w:lang w:val="ru-RU"/>
              </w:rPr>
              <w:t xml:space="preserve"> </w:t>
            </w:r>
            <w:r w:rsidRPr="004A67CB">
              <w:rPr>
                <w:sz w:val="24"/>
                <w:lang w:val="ru-RU"/>
              </w:rPr>
              <w:t>Продукты</w:t>
            </w:r>
            <w:r w:rsidRPr="004A67CB">
              <w:rPr>
                <w:spacing w:val="8"/>
                <w:sz w:val="24"/>
                <w:lang w:val="ru-RU"/>
              </w:rPr>
              <w:t xml:space="preserve"> </w:t>
            </w:r>
            <w:r w:rsidRPr="004A67CB">
              <w:rPr>
                <w:sz w:val="24"/>
                <w:lang w:val="ru-RU"/>
              </w:rPr>
              <w:t>переработки,</w:t>
            </w:r>
            <w:r w:rsidRPr="004A67CB">
              <w:rPr>
                <w:spacing w:val="6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 xml:space="preserve">плодоовощные </w:t>
            </w:r>
            <w:r w:rsidRPr="004A67CB">
              <w:rPr>
                <w:sz w:val="24"/>
                <w:lang w:val="ru-RU"/>
              </w:rPr>
              <w:t>консервы.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4A67CB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4A67CB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4A67CB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4A67CB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4A67CB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30" w:type="dxa"/>
          </w:tcPr>
          <w:p w:rsidR="00650FF1" w:rsidRPr="004A67CB" w:rsidRDefault="00650FF1" w:rsidP="004A67CB">
            <w:pPr>
              <w:pStyle w:val="TableParagraph"/>
              <w:ind w:left="108" w:right="9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Идентифицировать</w:t>
            </w:r>
            <w:r w:rsidRPr="00650FF1">
              <w:rPr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</w:t>
            </w:r>
            <w:r w:rsidRPr="00650FF1">
              <w:rPr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плодово-ягодных</w:t>
            </w:r>
            <w:r w:rsidRPr="00650FF1">
              <w:rPr>
                <w:spacing w:val="5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консервов</w:t>
            </w:r>
            <w:r w:rsidRPr="00650FF1">
              <w:rPr>
                <w:spacing w:val="5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видам,</w:t>
            </w:r>
            <w:r w:rsidRPr="00650FF1">
              <w:rPr>
                <w:spacing w:val="2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определять</w:t>
            </w:r>
            <w:r w:rsidRPr="00650FF1">
              <w:rPr>
                <w:spacing w:val="2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2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маркировке</w:t>
            </w:r>
            <w:r w:rsidRPr="00650FF1">
              <w:rPr>
                <w:spacing w:val="2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дату</w:t>
            </w:r>
            <w:r w:rsidRPr="00650FF1">
              <w:rPr>
                <w:spacing w:val="2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выработки,</w:t>
            </w:r>
            <w:r w:rsidRPr="00650FF1">
              <w:rPr>
                <w:spacing w:val="2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срок</w:t>
            </w:r>
            <w:r w:rsidRPr="00650FF1">
              <w:rPr>
                <w:spacing w:val="25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реализа</w:t>
            </w:r>
            <w:r w:rsidRPr="004A67CB">
              <w:rPr>
                <w:sz w:val="24"/>
                <w:lang w:val="ru-RU"/>
              </w:rPr>
              <w:t>ции,</w:t>
            </w:r>
            <w:r w:rsidRPr="004A67CB">
              <w:rPr>
                <w:spacing w:val="-6"/>
                <w:sz w:val="24"/>
                <w:lang w:val="ru-RU"/>
              </w:rPr>
              <w:t xml:space="preserve"> </w:t>
            </w:r>
            <w:r w:rsidRPr="004A67CB">
              <w:rPr>
                <w:sz w:val="24"/>
                <w:lang w:val="ru-RU"/>
              </w:rPr>
              <w:t>изготовителя.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1687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ind w:left="110" w:right="11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1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сообщения</w:t>
            </w:r>
            <w:r w:rsidRPr="00650FF1">
              <w:rPr>
                <w:spacing w:val="1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</w:t>
            </w:r>
            <w:r w:rsidRPr="00650FF1">
              <w:rPr>
                <w:spacing w:val="1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тему:</w:t>
            </w:r>
            <w:r w:rsidRPr="00650FF1">
              <w:rPr>
                <w:spacing w:val="1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«Состояние</w:t>
            </w:r>
            <w:r w:rsidRPr="00650FF1">
              <w:rPr>
                <w:spacing w:val="1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1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перспективы</w:t>
            </w:r>
            <w:r w:rsidRPr="00650FF1">
              <w:rPr>
                <w:spacing w:val="2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развития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рынка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плодоовощных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 в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России»</w:t>
            </w:r>
          </w:p>
          <w:p w:rsidR="00650FF1" w:rsidRPr="00650FF1" w:rsidRDefault="00650FF1" w:rsidP="00650FF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тестов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теме «Кондитерские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изделия»</w:t>
            </w:r>
          </w:p>
          <w:p w:rsidR="00650FF1" w:rsidRPr="00650FF1" w:rsidRDefault="00650FF1" w:rsidP="00650FF1">
            <w:pPr>
              <w:pStyle w:val="TableParagraph"/>
              <w:ind w:left="110" w:right="9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3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таблицы</w:t>
            </w:r>
            <w:r w:rsidRPr="00650FF1">
              <w:rPr>
                <w:spacing w:val="3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«Товароведная</w:t>
            </w:r>
            <w:r w:rsidRPr="00650FF1">
              <w:rPr>
                <w:spacing w:val="4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характеристика</w:t>
            </w:r>
            <w:r w:rsidRPr="00650FF1">
              <w:rPr>
                <w:spacing w:val="3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плодоовощных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2" w:lineRule="exact"/>
              <w:ind w:left="45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4A67CB">
        <w:trPr>
          <w:trHeight w:val="310"/>
        </w:trPr>
        <w:tc>
          <w:tcPr>
            <w:tcW w:w="4196" w:type="dxa"/>
            <w:vMerge w:val="restart"/>
          </w:tcPr>
          <w:p w:rsidR="00650FF1" w:rsidRDefault="00650FF1" w:rsidP="00650FF1">
            <w:pPr>
              <w:pStyle w:val="TableParagraph"/>
              <w:spacing w:line="266" w:lineRule="exact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</w:p>
          <w:p w:rsid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Товароведение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вкусовых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товаров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4A67CB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7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</w:t>
            </w:r>
            <w:r w:rsidRPr="00650FF1">
              <w:rPr>
                <w:b/>
                <w:spacing w:val="68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11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704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1658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4A67CB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 и ассортимент чая</w:t>
            </w:r>
            <w:r w:rsidR="004A67CB">
              <w:rPr>
                <w:sz w:val="24"/>
                <w:lang w:val="ru-RU"/>
              </w:rPr>
              <w:t>. кофе, чайных и кофейных напит</w:t>
            </w:r>
            <w:r w:rsidRPr="00650FF1">
              <w:rPr>
                <w:sz w:val="24"/>
                <w:lang w:val="ru-RU"/>
              </w:rPr>
              <w:t>ков. Пряности, приправы. Виды, асс</w:t>
            </w:r>
            <w:r w:rsidR="004A67CB">
              <w:rPr>
                <w:sz w:val="24"/>
                <w:lang w:val="ru-RU"/>
              </w:rPr>
              <w:t>ортимент и товароведная характе</w:t>
            </w:r>
            <w:r w:rsidRPr="00650FF1">
              <w:rPr>
                <w:sz w:val="24"/>
                <w:lang w:val="ru-RU"/>
              </w:rPr>
              <w:t>ристика чая, кофе, чайных и кофейных напитков. Классификация и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</w:t>
            </w:r>
            <w:r w:rsidRPr="00650FF1">
              <w:rPr>
                <w:spacing w:val="3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ликероводочных</w:t>
            </w:r>
            <w:r w:rsidRPr="00650FF1">
              <w:rPr>
                <w:spacing w:val="3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изделий.</w:t>
            </w:r>
            <w:r w:rsidRPr="00650FF1">
              <w:rPr>
                <w:spacing w:val="3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Виды,</w:t>
            </w:r>
            <w:r w:rsidRPr="00650FF1">
              <w:rPr>
                <w:spacing w:val="3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</w:t>
            </w:r>
            <w:r w:rsidRPr="00650FF1">
              <w:rPr>
                <w:spacing w:val="3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32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товаро</w:t>
            </w:r>
            <w:r w:rsidRPr="00650FF1">
              <w:rPr>
                <w:sz w:val="24"/>
                <w:lang w:val="ru-RU"/>
              </w:rPr>
              <w:t>ведная характеристика.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Требования</w:t>
            </w:r>
            <w:r w:rsidR="004A67CB">
              <w:rPr>
                <w:sz w:val="24"/>
                <w:lang w:val="ru-RU"/>
              </w:rPr>
              <w:t xml:space="preserve"> к качеству, упаковка, маркиров</w:t>
            </w:r>
            <w:r w:rsidRPr="00650FF1">
              <w:rPr>
                <w:sz w:val="24"/>
                <w:lang w:val="ru-RU"/>
              </w:rPr>
              <w:t>ка,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хранение.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4A67CB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650FF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4A67CB">
              <w:rPr>
                <w:b/>
                <w:sz w:val="24"/>
                <w:lang w:val="ru-RU"/>
              </w:rPr>
              <w:t>занятия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Сравнительная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органолептическая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оценка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вкусовых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1380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кроссворда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«Чай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чайные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напитки»</w:t>
            </w:r>
          </w:p>
          <w:p w:rsidR="00650FF1" w:rsidRPr="00650FF1" w:rsidRDefault="00650FF1" w:rsidP="00650FF1">
            <w:pPr>
              <w:pStyle w:val="TableParagraph"/>
              <w:spacing w:line="270" w:lineRule="atLeast"/>
              <w:ind w:left="110" w:right="11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Подготовка сообщения «Ассортимент кофе и кофейных напитков»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презентации</w:t>
            </w:r>
            <w:r w:rsidRPr="00650FF1">
              <w:rPr>
                <w:spacing w:val="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«Влияние</w:t>
            </w:r>
            <w:r w:rsidRPr="00650FF1">
              <w:rPr>
                <w:spacing w:val="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алкогольных</w:t>
            </w:r>
            <w:r w:rsidRPr="00650FF1">
              <w:rPr>
                <w:spacing w:val="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напитков</w:t>
            </w:r>
            <w:r w:rsidRPr="00650FF1">
              <w:rPr>
                <w:spacing w:val="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</w:t>
            </w:r>
            <w:r w:rsidRPr="00650FF1">
              <w:rPr>
                <w:spacing w:val="3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орга</w:t>
            </w:r>
            <w:r w:rsidRPr="00650FF1">
              <w:rPr>
                <w:sz w:val="24"/>
                <w:lang w:val="ru-RU"/>
              </w:rPr>
              <w:t>низм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человека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4A67CB">
        <w:trPr>
          <w:trHeight w:val="182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6" w:lineRule="exact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2.5.</w:t>
            </w:r>
          </w:p>
          <w:p w:rsidR="00650FF1" w:rsidRPr="00650FF1" w:rsidRDefault="004A67CB" w:rsidP="00650FF1">
            <w:pPr>
              <w:pStyle w:val="TableParagraph"/>
              <w:ind w:left="91" w:right="7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Товароведение кондитерских това</w:t>
            </w:r>
            <w:r w:rsidR="00650FF1" w:rsidRPr="00650FF1">
              <w:rPr>
                <w:b/>
                <w:sz w:val="24"/>
                <w:lang w:val="ru-RU"/>
              </w:rPr>
              <w:t>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4A67CB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7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</w:t>
            </w:r>
            <w:r w:rsidRPr="00650FF1">
              <w:rPr>
                <w:b/>
                <w:spacing w:val="68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9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669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Сахаристые</w:t>
            </w:r>
            <w:r w:rsidRPr="00650FF1">
              <w:rPr>
                <w:spacing w:val="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1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кондитерские</w:t>
            </w:r>
            <w:r w:rsidRPr="00650FF1">
              <w:rPr>
                <w:spacing w:val="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изделия.</w:t>
            </w:r>
            <w:r w:rsidRPr="00650FF1">
              <w:rPr>
                <w:spacing w:val="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Классификация.</w:t>
            </w:r>
            <w:r w:rsidRPr="00650FF1">
              <w:rPr>
                <w:spacing w:val="1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Мучные</w:t>
            </w:r>
            <w:r w:rsidRPr="00650FF1">
              <w:rPr>
                <w:spacing w:val="10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конди</w:t>
            </w:r>
            <w:r w:rsidRPr="00650FF1">
              <w:rPr>
                <w:sz w:val="24"/>
                <w:lang w:val="ru-RU"/>
              </w:rPr>
              <w:t>терские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изделия.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Упаковка,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маркировка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роки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хранения.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4A67CB">
        <w:trPr>
          <w:trHeight w:val="27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4A67CB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58" w:lineRule="exact"/>
              <w:ind w:left="45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</w:tbl>
    <w:p w:rsidR="00650FF1" w:rsidRDefault="00650FF1" w:rsidP="00650FF1">
      <w:pPr>
        <w:rPr>
          <w:sz w:val="2"/>
          <w:szCs w:val="2"/>
        </w:rPr>
        <w:sectPr w:rsidR="00650FF1">
          <w:pgSz w:w="16840" w:h="11910" w:orient="landscape"/>
          <w:pgMar w:top="900" w:right="400" w:bottom="880" w:left="900" w:header="0" w:footer="69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458"/>
        <w:gridCol w:w="7030"/>
        <w:gridCol w:w="1022"/>
        <w:gridCol w:w="2081"/>
      </w:tblGrid>
      <w:tr w:rsidR="00650FF1" w:rsidTr="00650FF1">
        <w:trPr>
          <w:trHeight w:val="1104"/>
        </w:trPr>
        <w:tc>
          <w:tcPr>
            <w:tcW w:w="4196" w:type="dxa"/>
            <w:vMerge w:val="restart"/>
          </w:tcPr>
          <w:p w:rsidR="00650FF1" w:rsidRDefault="00650FF1" w:rsidP="00650FF1">
            <w:pPr>
              <w:pStyle w:val="TableParagraph"/>
              <w:rPr>
                <w:sz w:val="24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30" w:type="dxa"/>
          </w:tcPr>
          <w:p w:rsidR="00650FF1" w:rsidRPr="00650FF1" w:rsidRDefault="00650FF1" w:rsidP="004A67CB">
            <w:pPr>
              <w:pStyle w:val="TableParagraph"/>
              <w:tabs>
                <w:tab w:val="left" w:pos="3716"/>
              </w:tabs>
              <w:ind w:left="108" w:right="91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Идентифицировать</w:t>
            </w:r>
            <w:r w:rsidRPr="00650FF1">
              <w:rPr>
                <w:spacing w:val="4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</w:t>
            </w:r>
            <w:r w:rsidRPr="00650FF1">
              <w:rPr>
                <w:sz w:val="24"/>
                <w:lang w:val="ru-RU"/>
              </w:rPr>
              <w:tab/>
              <w:t>печенья,</w:t>
            </w:r>
            <w:r w:rsidRPr="00650FF1">
              <w:rPr>
                <w:spacing w:val="5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пряников,</w:t>
            </w:r>
            <w:r w:rsidRPr="00650FF1">
              <w:rPr>
                <w:spacing w:val="5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вафель</w:t>
            </w:r>
            <w:r w:rsidRPr="00650FF1">
              <w:rPr>
                <w:spacing w:val="5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видам,</w:t>
            </w:r>
            <w:r w:rsidRPr="00650FF1">
              <w:rPr>
                <w:spacing w:val="2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определять</w:t>
            </w:r>
            <w:r w:rsidRPr="00650FF1">
              <w:rPr>
                <w:spacing w:val="2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качество</w:t>
            </w:r>
            <w:r w:rsidRPr="00650FF1">
              <w:rPr>
                <w:spacing w:val="2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органолептическим</w:t>
            </w:r>
            <w:r w:rsidRPr="00650FF1">
              <w:rPr>
                <w:spacing w:val="2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способам.</w:t>
            </w:r>
            <w:r w:rsidRPr="00650FF1">
              <w:rPr>
                <w:spacing w:val="2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Определять</w:t>
            </w:r>
            <w:r w:rsidRPr="00650FF1">
              <w:rPr>
                <w:spacing w:val="3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2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маркировке</w:t>
            </w:r>
            <w:r w:rsidRPr="00650FF1">
              <w:rPr>
                <w:spacing w:val="2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дату</w:t>
            </w:r>
            <w:r w:rsidRPr="00650FF1">
              <w:rPr>
                <w:spacing w:val="2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выработки,</w:t>
            </w:r>
            <w:r w:rsidRPr="00650FF1">
              <w:rPr>
                <w:spacing w:val="3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срок</w:t>
            </w:r>
            <w:r w:rsidRPr="00650FF1">
              <w:rPr>
                <w:spacing w:val="3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реализации,</w:t>
            </w:r>
            <w:r w:rsidRPr="00650FF1">
              <w:rPr>
                <w:spacing w:val="30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изгото</w:t>
            </w:r>
            <w:r w:rsidRPr="00650FF1">
              <w:rPr>
                <w:sz w:val="24"/>
                <w:lang w:val="ru-RU"/>
              </w:rPr>
              <w:t>вителя</w:t>
            </w:r>
          </w:p>
        </w:tc>
        <w:tc>
          <w:tcPr>
            <w:tcW w:w="1022" w:type="dxa"/>
          </w:tcPr>
          <w:p w:rsidR="00650FF1" w:rsidRPr="00650FF1" w:rsidRDefault="00650FF1" w:rsidP="00650FF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2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презентации:</w:t>
            </w:r>
            <w:r w:rsidRPr="00650FF1">
              <w:rPr>
                <w:spacing w:val="3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«Ассортимент</w:t>
            </w:r>
            <w:r w:rsidRPr="00650FF1">
              <w:rPr>
                <w:spacing w:val="2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кондитерских</w:t>
            </w:r>
            <w:r w:rsidRPr="00650FF1">
              <w:rPr>
                <w:spacing w:val="2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изделий</w:t>
            </w:r>
            <w:r w:rsidRPr="00650FF1">
              <w:rPr>
                <w:spacing w:val="28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горо</w:t>
            </w:r>
            <w:r w:rsidRPr="00650FF1">
              <w:rPr>
                <w:sz w:val="24"/>
                <w:lang w:val="ru-RU"/>
              </w:rPr>
              <w:t>да»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4A67CB">
        <w:trPr>
          <w:trHeight w:val="287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spacing w:before="148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2.6.</w:t>
            </w:r>
          </w:p>
          <w:p w:rsidR="00650FF1" w:rsidRPr="00650FF1" w:rsidRDefault="00650FF1" w:rsidP="00650FF1">
            <w:pPr>
              <w:pStyle w:val="TableParagraph"/>
              <w:ind w:left="91" w:right="85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Товароведение</w:t>
            </w:r>
            <w:r w:rsidRPr="00650FF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крахмала,</w:t>
            </w:r>
            <w:r w:rsidRPr="00650FF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сахара</w:t>
            </w:r>
            <w:r w:rsidRPr="00650FF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и</w:t>
            </w:r>
            <w:r w:rsidRPr="00650FF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меда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650FF1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9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285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 w:rsidRPr="00650FF1">
              <w:rPr>
                <w:sz w:val="24"/>
                <w:lang w:val="ru-RU"/>
              </w:rPr>
              <w:t>Крахмал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крахмалопродукты.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Сахар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сахарозаменители.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Мед.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830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7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1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презентации: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«Вред</w:t>
            </w:r>
            <w:r w:rsidRPr="00650FF1">
              <w:rPr>
                <w:spacing w:val="1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1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польза</w:t>
            </w:r>
            <w:r w:rsidRPr="00650FF1">
              <w:rPr>
                <w:spacing w:val="1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сахара</w:t>
            </w:r>
            <w:r w:rsidRPr="00650FF1">
              <w:rPr>
                <w:spacing w:val="1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1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сахарозаменителей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для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человека»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4" w:lineRule="exact"/>
              <w:ind w:left="45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4A67CB">
        <w:trPr>
          <w:trHeight w:val="70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spacing w:before="1"/>
              <w:rPr>
                <w:sz w:val="23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2.7.</w:t>
            </w:r>
          </w:p>
          <w:p w:rsidR="00650FF1" w:rsidRPr="00650FF1" w:rsidRDefault="00650FF1" w:rsidP="00650FF1">
            <w:pPr>
              <w:pStyle w:val="TableParagraph"/>
              <w:ind w:left="91" w:right="76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Товароведение яиц и яи</w:t>
            </w:r>
            <w:r w:rsidR="004A67CB">
              <w:rPr>
                <w:b/>
                <w:sz w:val="24"/>
                <w:lang w:val="ru-RU"/>
              </w:rPr>
              <w:t>чных това</w:t>
            </w:r>
            <w:r w:rsidRPr="00650FF1">
              <w:rPr>
                <w:b/>
                <w:sz w:val="24"/>
                <w:lang w:val="ru-RU"/>
              </w:rPr>
              <w:t>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4A67CB">
            <w:pPr>
              <w:pStyle w:val="TableParagraph"/>
              <w:tabs>
                <w:tab w:val="left" w:pos="1660"/>
              </w:tabs>
              <w:spacing w:line="266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z w:val="24"/>
                <w:lang w:val="ru-RU"/>
              </w:rPr>
              <w:tab/>
              <w:t>учебного</w:t>
            </w:r>
            <w:r w:rsidRPr="00650FF1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9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1103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яичных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</w:p>
          <w:p w:rsidR="00650FF1" w:rsidRDefault="00650FF1" w:rsidP="00650FF1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r w:rsidRPr="00650FF1">
              <w:rPr>
                <w:sz w:val="24"/>
                <w:lang w:val="ru-RU"/>
              </w:rPr>
              <w:t>Виды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товароведная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характеристика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яиц,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требование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качеству,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маркировка и хранение.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Требования</w:t>
            </w:r>
            <w:r w:rsidR="004A67CB">
              <w:rPr>
                <w:sz w:val="24"/>
              </w:rPr>
              <w:t xml:space="preserve"> к качеству, упаковка, маркиров</w:t>
            </w:r>
            <w:r>
              <w:rPr>
                <w:sz w:val="24"/>
              </w:rPr>
              <w:t>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4A67CB">
        <w:trPr>
          <w:trHeight w:val="276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4A67CB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30" w:type="dxa"/>
          </w:tcPr>
          <w:p w:rsidR="00650FF1" w:rsidRPr="004A67CB" w:rsidRDefault="00650FF1" w:rsidP="004A67CB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Определение</w:t>
            </w:r>
            <w:r w:rsidRPr="00650FF1">
              <w:rPr>
                <w:spacing w:val="1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вида</w:t>
            </w:r>
            <w:r w:rsidRPr="00650FF1">
              <w:rPr>
                <w:spacing w:val="1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1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категории</w:t>
            </w:r>
            <w:r w:rsidRPr="00650FF1">
              <w:rPr>
                <w:spacing w:val="1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яйца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органолептическим</w:t>
            </w:r>
            <w:r w:rsidRPr="00650FF1">
              <w:rPr>
                <w:spacing w:val="1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15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фи</w:t>
            </w:r>
            <w:r w:rsidRPr="004A67CB">
              <w:rPr>
                <w:sz w:val="24"/>
                <w:lang w:val="ru-RU"/>
              </w:rPr>
              <w:t>зико-химическим</w:t>
            </w:r>
            <w:r w:rsidRPr="004A67CB">
              <w:rPr>
                <w:spacing w:val="-7"/>
                <w:sz w:val="24"/>
                <w:lang w:val="ru-RU"/>
              </w:rPr>
              <w:t xml:space="preserve"> </w:t>
            </w:r>
            <w:r w:rsidRPr="004A67CB">
              <w:rPr>
                <w:sz w:val="24"/>
                <w:lang w:val="ru-RU"/>
              </w:rPr>
              <w:t>показателям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4A67CB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4A67CB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4A67CB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76" w:lineRule="exact"/>
              <w:ind w:left="110" w:right="11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Подготовка сообщения: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«Яйца перепелиные: классификация и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="004A67CB">
              <w:rPr>
                <w:sz w:val="24"/>
                <w:lang w:val="ru-RU"/>
              </w:rPr>
              <w:t>харак</w:t>
            </w:r>
            <w:r w:rsidRPr="00650FF1">
              <w:rPr>
                <w:sz w:val="24"/>
                <w:lang w:val="ru-RU"/>
              </w:rPr>
              <w:t>теристика»</w:t>
            </w:r>
          </w:p>
        </w:tc>
        <w:tc>
          <w:tcPr>
            <w:tcW w:w="1022" w:type="dxa"/>
          </w:tcPr>
          <w:p w:rsidR="00650FF1" w:rsidRPr="00650FF1" w:rsidRDefault="00650FF1" w:rsidP="00650FF1">
            <w:pPr>
              <w:pStyle w:val="TableParagraph"/>
              <w:spacing w:before="8"/>
              <w:rPr>
                <w:lang w:val="ru-RU"/>
              </w:rPr>
            </w:pPr>
          </w:p>
          <w:p w:rsidR="00650FF1" w:rsidRDefault="00650FF1" w:rsidP="00650FF1">
            <w:pPr>
              <w:pStyle w:val="TableParagraph"/>
              <w:ind w:left="45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72B05">
        <w:trPr>
          <w:trHeight w:val="346"/>
        </w:trPr>
        <w:tc>
          <w:tcPr>
            <w:tcW w:w="4196" w:type="dxa"/>
            <w:vMerge w:val="restart"/>
          </w:tcPr>
          <w:p w:rsidR="00650FF1" w:rsidRDefault="00650FF1" w:rsidP="00650FF1">
            <w:pPr>
              <w:pStyle w:val="TableParagraph"/>
              <w:rPr>
                <w:sz w:val="26"/>
              </w:rPr>
            </w:pPr>
          </w:p>
          <w:p w:rsidR="00650FF1" w:rsidRDefault="00650FF1" w:rsidP="00650FF1">
            <w:pPr>
              <w:pStyle w:val="TableParagraph"/>
              <w:rPr>
                <w:sz w:val="26"/>
              </w:rPr>
            </w:pPr>
          </w:p>
          <w:p w:rsidR="00650FF1" w:rsidRDefault="00650FF1" w:rsidP="00650FF1">
            <w:pPr>
              <w:pStyle w:val="TableParagraph"/>
              <w:spacing w:before="11"/>
              <w:rPr>
                <w:sz w:val="32"/>
              </w:rPr>
            </w:pPr>
          </w:p>
          <w:p w:rsid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2.8.</w:t>
            </w:r>
          </w:p>
          <w:p w:rsidR="00650FF1" w:rsidRDefault="00650FF1" w:rsidP="00650FF1">
            <w:pPr>
              <w:pStyle w:val="TableParagraph"/>
              <w:ind w:left="91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Товароведение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4A67CB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</w:t>
            </w:r>
            <w:r w:rsidRPr="00650FF1">
              <w:rPr>
                <w:b/>
                <w:spacing w:val="68"/>
                <w:sz w:val="24"/>
                <w:lang w:val="ru-RU"/>
              </w:rPr>
              <w:t xml:space="preserve"> </w:t>
            </w:r>
            <w:r w:rsidR="004A67CB">
              <w:rPr>
                <w:b/>
                <w:sz w:val="24"/>
                <w:lang w:val="ru-RU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9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554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Пищевые</w:t>
            </w:r>
            <w:r w:rsidRPr="00650FF1">
              <w:rPr>
                <w:spacing w:val="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жиры.</w:t>
            </w:r>
            <w:r w:rsidRPr="00650FF1">
              <w:rPr>
                <w:spacing w:val="7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Растительные</w:t>
            </w:r>
            <w:r w:rsidRPr="00650FF1">
              <w:rPr>
                <w:spacing w:val="6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масла.</w:t>
            </w:r>
            <w:r w:rsidRPr="00650FF1">
              <w:rPr>
                <w:spacing w:val="6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Животные</w:t>
            </w:r>
            <w:r w:rsidRPr="00650FF1">
              <w:rPr>
                <w:spacing w:val="6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жиры.</w:t>
            </w:r>
            <w:r w:rsidRPr="00650FF1">
              <w:rPr>
                <w:spacing w:val="6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Маргарин.</w:t>
            </w:r>
          </w:p>
          <w:p w:rsidR="00650FF1" w:rsidRPr="00650FF1" w:rsidRDefault="00650FF1" w:rsidP="00650FF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Майонез.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Требования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качеству,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упаковка,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маркировка,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хранение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772B05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772B05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30" w:type="dxa"/>
          </w:tcPr>
          <w:p w:rsidR="00650FF1" w:rsidRPr="00772B05" w:rsidRDefault="00650FF1" w:rsidP="00772B05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Сравнительная</w:t>
            </w:r>
            <w:r w:rsidRPr="00650FF1">
              <w:rPr>
                <w:spacing w:val="2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органолептическая</w:t>
            </w:r>
            <w:r w:rsidRPr="00650FF1">
              <w:rPr>
                <w:spacing w:val="2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оценка</w:t>
            </w:r>
            <w:r w:rsidRPr="00650FF1">
              <w:rPr>
                <w:spacing w:val="2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растительных</w:t>
            </w:r>
            <w:r w:rsidRPr="00650FF1">
              <w:rPr>
                <w:spacing w:val="2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масел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разных</w:t>
            </w:r>
            <w:r w:rsidRPr="00650FF1">
              <w:rPr>
                <w:spacing w:val="1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видов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1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наименований</w:t>
            </w:r>
            <w:r w:rsidRPr="00650FF1">
              <w:rPr>
                <w:spacing w:val="1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</w:t>
            </w:r>
            <w:r w:rsidRPr="00650FF1">
              <w:rPr>
                <w:spacing w:val="1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натуральных</w:t>
            </w:r>
            <w:r w:rsidRPr="00650FF1">
              <w:rPr>
                <w:spacing w:val="1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образцах</w:t>
            </w:r>
            <w:r w:rsidRPr="00650FF1">
              <w:rPr>
                <w:spacing w:val="2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="00772B05">
              <w:rPr>
                <w:sz w:val="24"/>
                <w:lang w:val="ru-RU"/>
              </w:rPr>
              <w:t>стан</w:t>
            </w:r>
            <w:r w:rsidRPr="00772B05">
              <w:rPr>
                <w:sz w:val="24"/>
                <w:lang w:val="ru-RU"/>
              </w:rPr>
              <w:t>дарту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772B05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772B05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772B05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таблицы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«Классификация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растительных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масел»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</w:tbl>
    <w:p w:rsidR="00650FF1" w:rsidRDefault="00650FF1" w:rsidP="00650FF1">
      <w:pPr>
        <w:rPr>
          <w:sz w:val="2"/>
          <w:szCs w:val="2"/>
        </w:rPr>
        <w:sectPr w:rsidR="00650FF1">
          <w:footerReference w:type="default" r:id="rId14"/>
          <w:pgSz w:w="16840" w:h="11910" w:orient="landscape"/>
          <w:pgMar w:top="900" w:right="400" w:bottom="880" w:left="900" w:header="0" w:footer="69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458"/>
        <w:gridCol w:w="7030"/>
        <w:gridCol w:w="1022"/>
        <w:gridCol w:w="2081"/>
      </w:tblGrid>
      <w:tr w:rsidR="00650FF1" w:rsidTr="00772B05">
        <w:trPr>
          <w:trHeight w:val="127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spacing w:before="152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2.9.</w:t>
            </w:r>
          </w:p>
          <w:p w:rsidR="00650FF1" w:rsidRP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Товароведение</w:t>
            </w:r>
            <w:r w:rsidRPr="00650FF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молока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и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молочных</w:t>
            </w:r>
            <w:r w:rsidRPr="00650FF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товаров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Pr="00772B05" w:rsidRDefault="00650FF1" w:rsidP="00772B05">
            <w:pPr>
              <w:pStyle w:val="TableParagraph"/>
              <w:spacing w:line="26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772B05">
              <w:rPr>
                <w:b/>
                <w:sz w:val="24"/>
                <w:lang w:val="ru-RU"/>
              </w:rPr>
              <w:t xml:space="preserve">учебного </w:t>
            </w:r>
            <w:r w:rsidRPr="00650FF1">
              <w:rPr>
                <w:b/>
                <w:sz w:val="24"/>
                <w:lang w:val="ru-RU"/>
              </w:rPr>
              <w:t>материала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9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1103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ind w:left="110" w:right="11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 и ассортимент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мол</w:t>
            </w:r>
            <w:r w:rsidR="007923D6">
              <w:rPr>
                <w:sz w:val="24"/>
                <w:lang w:val="ru-RU"/>
              </w:rPr>
              <w:t>ока, сливок и кисломолочных про</w:t>
            </w:r>
            <w:r w:rsidRPr="00650FF1">
              <w:rPr>
                <w:sz w:val="24"/>
                <w:lang w:val="ru-RU"/>
              </w:rPr>
              <w:t>дуктов. Виды, ассортимент и товароведная характеристика молока,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сливок,</w:t>
            </w:r>
            <w:r w:rsidRPr="00650FF1">
              <w:rPr>
                <w:spacing w:val="5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кисломолочных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продуктов.</w:t>
            </w:r>
          </w:p>
          <w:p w:rsidR="00650FF1" w:rsidRPr="00650FF1" w:rsidRDefault="00650FF1" w:rsidP="00650FF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Требования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качеству,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упаковка,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маркировка,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хранение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7923D6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7923D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828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030" w:type="dxa"/>
          </w:tcPr>
          <w:p w:rsidR="00650FF1" w:rsidRPr="007923D6" w:rsidRDefault="00650FF1" w:rsidP="007923D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Сравнительная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органолептическая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оценка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качества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сыров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разных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видов,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типов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наименований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натуральных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образцах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 xml:space="preserve">по </w:t>
            </w:r>
            <w:r w:rsidRPr="007923D6">
              <w:rPr>
                <w:sz w:val="24"/>
                <w:lang w:val="ru-RU"/>
              </w:rPr>
              <w:t>стандарту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30" w:type="dxa"/>
          </w:tcPr>
          <w:p w:rsidR="00650FF1" w:rsidRPr="00650FF1" w:rsidRDefault="00650FF1" w:rsidP="007923D6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Сравнительная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органолептическая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оценка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качества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молока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раз</w:t>
            </w:r>
            <w:r w:rsidRPr="00650FF1">
              <w:rPr>
                <w:sz w:val="24"/>
                <w:lang w:val="ru-RU"/>
              </w:rPr>
              <w:t>ных наименований или разно</w:t>
            </w:r>
            <w:r w:rsidR="007923D6">
              <w:rPr>
                <w:sz w:val="24"/>
                <w:lang w:val="ru-RU"/>
              </w:rPr>
              <w:t>й жирности на натуральных образ</w:t>
            </w:r>
            <w:r w:rsidRPr="00650FF1">
              <w:rPr>
                <w:sz w:val="24"/>
                <w:lang w:val="ru-RU"/>
              </w:rPr>
              <w:t>цах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 по стандарту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7923D6">
        <w:trPr>
          <w:trHeight w:val="1181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2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словаря</w:t>
            </w:r>
            <w:r w:rsidRPr="00650FF1">
              <w:rPr>
                <w:spacing w:val="3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терминов</w:t>
            </w:r>
            <w:r w:rsidRPr="00650FF1">
              <w:rPr>
                <w:spacing w:val="3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«Классификация</w:t>
            </w:r>
            <w:r w:rsidRPr="00650FF1">
              <w:rPr>
                <w:spacing w:val="3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молока</w:t>
            </w:r>
            <w:r w:rsidRPr="00650FF1">
              <w:rPr>
                <w:spacing w:val="3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3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молочных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товаров»</w:t>
            </w:r>
          </w:p>
          <w:p w:rsidR="00650FF1" w:rsidRPr="00650FF1" w:rsidRDefault="00650FF1" w:rsidP="00650FF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Подготовить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сообщения: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«Новые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виды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молочных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 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923D6">
        <w:trPr>
          <w:trHeight w:val="262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spacing w:before="11"/>
              <w:rPr>
                <w:sz w:val="30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2.10.</w:t>
            </w:r>
          </w:p>
          <w:p w:rsidR="00650FF1" w:rsidRPr="00650FF1" w:rsidRDefault="007923D6" w:rsidP="00650FF1">
            <w:pPr>
              <w:pStyle w:val="TableParagraph"/>
              <w:ind w:left="91" w:right="8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Товароведение мяса и мясных то</w:t>
            </w:r>
            <w:r w:rsidR="00650FF1" w:rsidRPr="00650FF1">
              <w:rPr>
                <w:b/>
                <w:sz w:val="24"/>
                <w:lang w:val="ru-RU"/>
              </w:rPr>
              <w:t>варов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7923D6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</w:t>
            </w:r>
            <w:r w:rsidRPr="00650FF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4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9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1379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7923D6" w:rsidRDefault="00650FF1" w:rsidP="007923D6">
            <w:pPr>
              <w:pStyle w:val="TableParagraph"/>
              <w:ind w:left="110" w:right="90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Мясо убойных животных. Классификация и характ</w:t>
            </w:r>
            <w:r w:rsidR="007923D6">
              <w:rPr>
                <w:sz w:val="24"/>
                <w:lang w:val="ru-RU"/>
              </w:rPr>
              <w:t>еристика мяса. Ос</w:t>
            </w:r>
            <w:r w:rsidRPr="00650FF1">
              <w:rPr>
                <w:sz w:val="24"/>
                <w:lang w:val="ru-RU"/>
              </w:rPr>
              <w:t>новные ткани и пищевая ценность мяса. Разделка мяса для розничной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торговли. Экспертиза качества м</w:t>
            </w:r>
            <w:r w:rsidR="007923D6">
              <w:rPr>
                <w:sz w:val="24"/>
                <w:lang w:val="ru-RU"/>
              </w:rPr>
              <w:t>яса. Мясо птицы. Субпродукты ос</w:t>
            </w:r>
            <w:r w:rsidRPr="00650FF1">
              <w:rPr>
                <w:sz w:val="24"/>
                <w:lang w:val="ru-RU"/>
              </w:rPr>
              <w:t>новных</w:t>
            </w:r>
            <w:r w:rsidRPr="00650FF1">
              <w:rPr>
                <w:spacing w:val="3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видов</w:t>
            </w:r>
            <w:r w:rsidRPr="00650FF1">
              <w:rPr>
                <w:spacing w:val="3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убойного</w:t>
            </w:r>
            <w:r w:rsidRPr="00650FF1">
              <w:rPr>
                <w:spacing w:val="2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скота.</w:t>
            </w:r>
            <w:r w:rsidRPr="00650FF1">
              <w:rPr>
                <w:spacing w:val="2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Колбасные</w:t>
            </w:r>
            <w:r w:rsidRPr="00650FF1">
              <w:rPr>
                <w:spacing w:val="2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изделия</w:t>
            </w:r>
            <w:r w:rsidRPr="00650FF1">
              <w:rPr>
                <w:spacing w:val="2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2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продукты</w:t>
            </w:r>
            <w:r w:rsidRPr="00650FF1">
              <w:rPr>
                <w:spacing w:val="28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пере</w:t>
            </w:r>
            <w:r w:rsidRPr="007923D6">
              <w:rPr>
                <w:sz w:val="24"/>
                <w:lang w:val="ru-RU"/>
              </w:rPr>
              <w:t>работки</w:t>
            </w:r>
            <w:r w:rsidRPr="007923D6">
              <w:rPr>
                <w:spacing w:val="-2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мяса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7923D6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7923D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2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7030" w:type="dxa"/>
          </w:tcPr>
          <w:p w:rsidR="00650FF1" w:rsidRPr="007923D6" w:rsidRDefault="00650FF1" w:rsidP="007923D6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Изучение</w:t>
            </w:r>
            <w:r w:rsidRPr="00650FF1">
              <w:rPr>
                <w:spacing w:val="2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ассортимента</w:t>
            </w:r>
            <w:r w:rsidRPr="00650FF1">
              <w:rPr>
                <w:spacing w:val="3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колбас</w:t>
            </w:r>
            <w:r w:rsidRPr="00650FF1">
              <w:rPr>
                <w:spacing w:val="2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3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распознание</w:t>
            </w:r>
            <w:r w:rsidRPr="00650FF1">
              <w:rPr>
                <w:spacing w:val="2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отдельных</w:t>
            </w:r>
            <w:r w:rsidRPr="00650FF1">
              <w:rPr>
                <w:spacing w:val="31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наиме</w:t>
            </w:r>
            <w:r w:rsidRPr="007923D6">
              <w:rPr>
                <w:sz w:val="24"/>
                <w:lang w:val="ru-RU"/>
              </w:rPr>
              <w:t>нований</w:t>
            </w:r>
            <w:r w:rsidRPr="007923D6">
              <w:rPr>
                <w:spacing w:val="53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натуральных</w:t>
            </w:r>
            <w:r w:rsidRPr="007923D6">
              <w:rPr>
                <w:spacing w:val="-3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образцов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76" w:lineRule="exact"/>
              <w:ind w:left="110" w:right="1403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Анализ и описание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ГОСТа колбасных изделий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-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схемы: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«Классификация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мясных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923D6">
        <w:trPr>
          <w:trHeight w:val="324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spacing w:before="134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2.11.</w:t>
            </w:r>
          </w:p>
          <w:p w:rsidR="00650FF1" w:rsidRPr="00650FF1" w:rsidRDefault="007923D6" w:rsidP="00650FF1">
            <w:pPr>
              <w:pStyle w:val="TableParagraph"/>
              <w:ind w:left="91" w:right="7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Товароведение рыбы и рыбных то</w:t>
            </w:r>
            <w:r w:rsidR="00650FF1" w:rsidRPr="00650FF1">
              <w:rPr>
                <w:b/>
                <w:sz w:val="24"/>
                <w:lang w:val="ru-RU"/>
              </w:rPr>
              <w:t>варов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7923D6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 материала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9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553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Общие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сведения</w:t>
            </w:r>
            <w:r w:rsidRPr="00650FF1">
              <w:rPr>
                <w:spacing w:val="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товарной</w:t>
            </w:r>
            <w:r w:rsidRPr="00650FF1">
              <w:rPr>
                <w:spacing w:val="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группе.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Групповой</w:t>
            </w:r>
            <w:r w:rsidRPr="00650FF1">
              <w:rPr>
                <w:spacing w:val="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ассортимент,</w:t>
            </w:r>
            <w:r w:rsidRPr="00650FF1">
              <w:rPr>
                <w:spacing w:val="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пищевая</w:t>
            </w:r>
          </w:p>
          <w:p w:rsidR="00650FF1" w:rsidRPr="00650FF1" w:rsidRDefault="00650FF1" w:rsidP="00650FF1">
            <w:pPr>
              <w:pStyle w:val="TableParagraph"/>
              <w:spacing w:line="273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ценность.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Характеристика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товарного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ассортимента.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50FF1" w:rsidRDefault="00650FF1" w:rsidP="00650FF1">
      <w:pPr>
        <w:rPr>
          <w:sz w:val="2"/>
          <w:szCs w:val="2"/>
        </w:rPr>
        <w:sectPr w:rsidR="00650FF1">
          <w:pgSz w:w="16840" w:h="11910" w:orient="landscape"/>
          <w:pgMar w:top="900" w:right="400" w:bottom="880" w:left="900" w:header="0" w:footer="69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458"/>
        <w:gridCol w:w="7030"/>
        <w:gridCol w:w="1022"/>
        <w:gridCol w:w="2081"/>
      </w:tblGrid>
      <w:tr w:rsidR="00650FF1" w:rsidTr="007923D6">
        <w:trPr>
          <w:trHeight w:val="275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7923D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 w:val="restart"/>
          </w:tcPr>
          <w:p w:rsidR="00650FF1" w:rsidRDefault="00650FF1" w:rsidP="00650FF1">
            <w:pPr>
              <w:pStyle w:val="TableParagraph"/>
              <w:rPr>
                <w:sz w:val="24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7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Анализ</w:t>
            </w:r>
            <w:r w:rsidRPr="00650FF1">
              <w:rPr>
                <w:spacing w:val="1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ассортимента</w:t>
            </w:r>
            <w:r w:rsidRPr="00650FF1">
              <w:rPr>
                <w:spacing w:val="1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рыбных,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деликатесных</w:t>
            </w:r>
            <w:r w:rsidRPr="00650FF1">
              <w:rPr>
                <w:spacing w:val="1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  <w:r w:rsidRPr="00650FF1">
              <w:rPr>
                <w:spacing w:val="2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магазине</w:t>
            </w:r>
          </w:p>
          <w:p w:rsidR="00650FF1" w:rsidRDefault="00650FF1" w:rsidP="00650FF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стандартам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презентации «Нерыбное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водное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сырье»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923D6">
        <w:trPr>
          <w:trHeight w:val="287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spacing w:before="1"/>
              <w:rPr>
                <w:sz w:val="34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2.12.</w:t>
            </w:r>
          </w:p>
          <w:p w:rsidR="00650FF1" w:rsidRPr="00650FF1" w:rsidRDefault="007923D6" w:rsidP="00650FF1">
            <w:pPr>
              <w:pStyle w:val="TableParagraph"/>
              <w:ind w:left="91" w:right="8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Общие сведения о непродоволь</w:t>
            </w:r>
            <w:r w:rsidR="00650FF1" w:rsidRPr="00650FF1">
              <w:rPr>
                <w:b/>
                <w:sz w:val="24"/>
                <w:lang w:val="ru-RU"/>
              </w:rPr>
              <w:t>ственных</w:t>
            </w:r>
            <w:r w:rsidR="00650FF1"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650FF1" w:rsidRPr="00650FF1">
              <w:rPr>
                <w:b/>
                <w:sz w:val="24"/>
                <w:lang w:val="ru-RU"/>
              </w:rPr>
              <w:t>товарах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7923D6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</w:t>
            </w:r>
            <w:r w:rsidRPr="00650FF1">
              <w:rPr>
                <w:b/>
                <w:spacing w:val="-1"/>
                <w:sz w:val="24"/>
                <w:lang w:val="ru-RU"/>
              </w:rPr>
              <w:t xml:space="preserve"> </w:t>
            </w:r>
            <w:r w:rsidR="007923D6">
              <w:rPr>
                <w:b/>
                <w:sz w:val="24"/>
                <w:lang w:val="ru-RU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9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828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7923D6" w:rsidRDefault="00650FF1" w:rsidP="007923D6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</w:t>
            </w:r>
            <w:r w:rsidRPr="00650FF1">
              <w:rPr>
                <w:spacing w:val="1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непродовольственных</w:t>
            </w:r>
            <w:r w:rsidRPr="00650FF1">
              <w:rPr>
                <w:spacing w:val="1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Структура</w:t>
            </w:r>
            <w:r w:rsidRPr="00650FF1">
              <w:rPr>
                <w:spacing w:val="13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потреби</w:t>
            </w:r>
            <w:r w:rsidRPr="00650FF1">
              <w:rPr>
                <w:sz w:val="24"/>
                <w:lang w:val="ru-RU"/>
              </w:rPr>
              <w:t>тельских</w:t>
            </w:r>
            <w:r w:rsidRPr="00650FF1">
              <w:rPr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свойств.</w:t>
            </w:r>
            <w:r w:rsidRPr="00650FF1">
              <w:rPr>
                <w:spacing w:val="52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Общие</w:t>
            </w:r>
            <w:r w:rsidRPr="007923D6">
              <w:rPr>
                <w:spacing w:val="51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требования</w:t>
            </w:r>
            <w:r w:rsidRPr="007923D6">
              <w:rPr>
                <w:spacing w:val="52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к</w:t>
            </w:r>
            <w:r w:rsidRPr="007923D6">
              <w:rPr>
                <w:spacing w:val="52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содержанию</w:t>
            </w:r>
            <w:r w:rsidRPr="007923D6">
              <w:rPr>
                <w:spacing w:val="53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информации</w:t>
            </w:r>
            <w:r w:rsidRPr="007923D6">
              <w:rPr>
                <w:spacing w:val="50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 xml:space="preserve">о </w:t>
            </w:r>
            <w:r w:rsidRPr="007923D6">
              <w:rPr>
                <w:sz w:val="24"/>
                <w:lang w:val="ru-RU"/>
              </w:rPr>
              <w:t>непродовольственных</w:t>
            </w:r>
            <w:r w:rsidRPr="007923D6">
              <w:rPr>
                <w:spacing w:val="-3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товарах.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76" w:lineRule="exact"/>
              <w:ind w:left="110" w:right="38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 таблицы: «Товаров</w:t>
            </w:r>
            <w:r w:rsidR="007923D6">
              <w:rPr>
                <w:sz w:val="24"/>
                <w:lang w:val="ru-RU"/>
              </w:rPr>
              <w:t>едная классификация непродоволь</w:t>
            </w:r>
            <w:r w:rsidRPr="00650FF1">
              <w:rPr>
                <w:sz w:val="24"/>
                <w:lang w:val="ru-RU"/>
              </w:rPr>
              <w:t>ственных товаров»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923D6">
        <w:trPr>
          <w:trHeight w:val="302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spacing w:before="6"/>
              <w:rPr>
                <w:sz w:val="23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2.13.</w:t>
            </w:r>
          </w:p>
          <w:p w:rsidR="00650FF1" w:rsidRPr="00650FF1" w:rsidRDefault="007923D6" w:rsidP="00650FF1">
            <w:pPr>
              <w:pStyle w:val="TableParagraph"/>
              <w:ind w:left="91" w:right="7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Товароведение текстильных това</w:t>
            </w:r>
            <w:r w:rsidR="00650FF1" w:rsidRPr="00650FF1">
              <w:rPr>
                <w:b/>
                <w:sz w:val="24"/>
                <w:lang w:val="ru-RU"/>
              </w:rPr>
              <w:t>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7923D6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 материала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4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9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1103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7923D6">
            <w:pPr>
              <w:pStyle w:val="TableParagraph"/>
              <w:ind w:left="110" w:right="88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Текстильные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волокна: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натуральные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волокна,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химические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волокна.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Нити и пряжа. Ткацкие плетения. Потребительские свойства тканей.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</w:t>
            </w:r>
            <w:r w:rsidRPr="00650FF1">
              <w:rPr>
                <w:spacing w:val="1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натуральных</w:t>
            </w:r>
            <w:r w:rsidRPr="00650FF1">
              <w:rPr>
                <w:spacing w:val="2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тканей.</w:t>
            </w:r>
            <w:r w:rsidRPr="00650FF1">
              <w:rPr>
                <w:spacing w:val="1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Нетканые</w:t>
            </w:r>
            <w:r w:rsidRPr="00650FF1">
              <w:rPr>
                <w:spacing w:val="1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материалы.</w:t>
            </w:r>
            <w:r w:rsidRPr="00650FF1">
              <w:rPr>
                <w:spacing w:val="18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Искусствен</w:t>
            </w:r>
            <w:r w:rsidRPr="00650FF1">
              <w:rPr>
                <w:sz w:val="24"/>
                <w:lang w:val="ru-RU"/>
              </w:rPr>
              <w:t>ный мех.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7923D6">
        <w:trPr>
          <w:trHeight w:val="294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7923D6">
            <w:pPr>
              <w:pStyle w:val="TableParagraph"/>
              <w:spacing w:line="26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6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7030" w:type="dxa"/>
          </w:tcPr>
          <w:p w:rsidR="00650FF1" w:rsidRPr="00650FF1" w:rsidRDefault="00650FF1" w:rsidP="007923D6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Идентифицировать</w:t>
            </w:r>
            <w:r w:rsidRPr="00650FF1">
              <w:rPr>
                <w:spacing w:val="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ткань</w:t>
            </w:r>
            <w:r w:rsidRPr="00650FF1">
              <w:rPr>
                <w:spacing w:val="1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виду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волокна,</w:t>
            </w:r>
            <w:r w:rsidRPr="00650FF1">
              <w:rPr>
                <w:spacing w:val="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виду</w:t>
            </w:r>
            <w:r w:rsidRPr="00650FF1">
              <w:rPr>
                <w:spacing w:val="1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пряжи,</w:t>
            </w:r>
            <w:r w:rsidRPr="00650FF1">
              <w:rPr>
                <w:spacing w:val="8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перепле</w:t>
            </w:r>
            <w:r w:rsidRPr="00650FF1">
              <w:rPr>
                <w:sz w:val="24"/>
                <w:lang w:val="ru-RU"/>
              </w:rPr>
              <w:t>тениям,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отделке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поверхностной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плотности,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крашению.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6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tabs>
                <w:tab w:val="left" w:pos="2348"/>
                <w:tab w:val="left" w:pos="3890"/>
                <w:tab w:val="left" w:pos="6168"/>
              </w:tabs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Идентифицировать</w:t>
            </w:r>
            <w:r w:rsidRPr="00650FF1">
              <w:rPr>
                <w:sz w:val="24"/>
                <w:lang w:val="ru-RU"/>
              </w:rPr>
              <w:tab/>
              <w:t>ассортимент</w:t>
            </w:r>
            <w:r w:rsidRPr="00650FF1">
              <w:rPr>
                <w:sz w:val="24"/>
                <w:lang w:val="ru-RU"/>
              </w:rPr>
              <w:tab/>
              <w:t>хлопчатобумажных</w:t>
            </w:r>
            <w:r w:rsidRPr="00650FF1">
              <w:rPr>
                <w:sz w:val="24"/>
                <w:lang w:val="ru-RU"/>
              </w:rPr>
              <w:tab/>
              <w:t>тканей,</w:t>
            </w:r>
          </w:p>
          <w:p w:rsidR="00650FF1" w:rsidRPr="00650FF1" w:rsidRDefault="00650FF1" w:rsidP="00650FF1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льняных,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шерстяных,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шелковых,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синтетических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искусственных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схемы; «Классификация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волокон»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923D6">
        <w:trPr>
          <w:trHeight w:val="280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spacing w:before="3"/>
              <w:rPr>
                <w:sz w:val="28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2.14.</w:t>
            </w:r>
          </w:p>
          <w:p w:rsidR="00650FF1" w:rsidRPr="00650FF1" w:rsidRDefault="00650FF1" w:rsidP="00650FF1">
            <w:pPr>
              <w:pStyle w:val="TableParagraph"/>
              <w:ind w:left="91" w:right="81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Товароведение швейно-</w:t>
            </w:r>
            <w:r w:rsidRPr="00650FF1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трикотажных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товаров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7923D6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</w:t>
            </w:r>
            <w:r w:rsidR="007923D6">
              <w:rPr>
                <w:b/>
                <w:sz w:val="24"/>
                <w:lang w:val="ru-RU"/>
              </w:rPr>
              <w:t>го 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2" w:lineRule="exact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9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1105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ind w:left="110" w:right="146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Классификационная характеристик</w:t>
            </w:r>
            <w:r w:rsidR="007923D6">
              <w:rPr>
                <w:sz w:val="24"/>
                <w:lang w:val="ru-RU"/>
              </w:rPr>
              <w:t>а трикотажных изделий, виды три</w:t>
            </w:r>
            <w:r w:rsidRPr="00650FF1">
              <w:rPr>
                <w:sz w:val="24"/>
                <w:lang w:val="ru-RU"/>
              </w:rPr>
              <w:t>котажных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изделий.</w:t>
            </w:r>
          </w:p>
          <w:p w:rsidR="00650FF1" w:rsidRPr="00650FF1" w:rsidRDefault="00650FF1" w:rsidP="00650FF1">
            <w:pPr>
              <w:pStyle w:val="TableParagraph"/>
              <w:spacing w:line="270" w:lineRule="atLeast"/>
              <w:ind w:left="110" w:right="242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Основные потребительские свойства трикотажных изделий, треб</w:t>
            </w:r>
            <w:r w:rsidR="007923D6">
              <w:rPr>
                <w:sz w:val="24"/>
                <w:lang w:val="ru-RU"/>
              </w:rPr>
              <w:t>ова</w:t>
            </w:r>
            <w:r w:rsidRPr="00650FF1">
              <w:rPr>
                <w:sz w:val="24"/>
                <w:lang w:val="ru-RU"/>
              </w:rPr>
              <w:t>ния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качеству,</w:t>
            </w:r>
            <w:r w:rsidRPr="00650FF1">
              <w:rPr>
                <w:spacing w:val="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упаковка,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маркировка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трикотажных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изделий.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7923D6">
        <w:trPr>
          <w:trHeight w:val="158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7923D6">
            <w:pPr>
              <w:pStyle w:val="TableParagraph"/>
              <w:spacing w:line="26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</w:p>
        </w:tc>
        <w:tc>
          <w:tcPr>
            <w:tcW w:w="1022" w:type="dxa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45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</w:tbl>
    <w:p w:rsidR="00650FF1" w:rsidRDefault="00650FF1" w:rsidP="00650FF1">
      <w:pPr>
        <w:rPr>
          <w:sz w:val="2"/>
          <w:szCs w:val="2"/>
        </w:rPr>
        <w:sectPr w:rsidR="00650FF1">
          <w:pgSz w:w="16840" w:h="11910" w:orient="landscape"/>
          <w:pgMar w:top="900" w:right="400" w:bottom="880" w:left="900" w:header="0" w:footer="69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458"/>
        <w:gridCol w:w="7030"/>
        <w:gridCol w:w="1022"/>
        <w:gridCol w:w="2081"/>
      </w:tblGrid>
      <w:tr w:rsidR="00650FF1" w:rsidTr="00650FF1">
        <w:trPr>
          <w:trHeight w:val="828"/>
        </w:trPr>
        <w:tc>
          <w:tcPr>
            <w:tcW w:w="4196" w:type="dxa"/>
            <w:vMerge w:val="restart"/>
          </w:tcPr>
          <w:p w:rsidR="00650FF1" w:rsidRDefault="00650FF1" w:rsidP="00650FF1">
            <w:pPr>
              <w:pStyle w:val="TableParagraph"/>
              <w:rPr>
                <w:sz w:val="24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6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Идентифицировать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швейные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изделия по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видам,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половозрастному</w:t>
            </w:r>
          </w:p>
          <w:p w:rsidR="00650FF1" w:rsidRPr="00650FF1" w:rsidRDefault="00650FF1" w:rsidP="00650FF1">
            <w:pPr>
              <w:pStyle w:val="TableParagraph"/>
              <w:spacing w:line="270" w:lineRule="atLeast"/>
              <w:ind w:left="108" w:right="153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назначению, особенностям пр</w:t>
            </w:r>
            <w:r w:rsidR="007923D6">
              <w:rPr>
                <w:sz w:val="24"/>
                <w:lang w:val="ru-RU"/>
              </w:rPr>
              <w:t>именения, видам исходных материа</w:t>
            </w:r>
            <w:r w:rsidRPr="00650FF1">
              <w:rPr>
                <w:sz w:val="24"/>
                <w:lang w:val="ru-RU"/>
              </w:rPr>
              <w:t>лов,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силуэтам, размерам.</w:t>
            </w:r>
          </w:p>
        </w:tc>
        <w:tc>
          <w:tcPr>
            <w:tcW w:w="1022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6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7030" w:type="dxa"/>
          </w:tcPr>
          <w:p w:rsidR="00650FF1" w:rsidRPr="00650FF1" w:rsidRDefault="00650FF1" w:rsidP="007923D6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Идентифицировать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трикотажные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изделия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видам,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половозраст</w:t>
            </w:r>
            <w:r w:rsidRPr="00650FF1">
              <w:rPr>
                <w:sz w:val="24"/>
                <w:lang w:val="ru-RU"/>
              </w:rPr>
              <w:t>ному</w:t>
            </w:r>
            <w:r w:rsidRPr="00650FF1">
              <w:rPr>
                <w:spacing w:val="-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назначению,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особенностям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применения,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видам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исходных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материалов,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силуэтам,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размерам.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</w:t>
            </w:r>
          </w:p>
          <w:p w:rsidR="00650FF1" w:rsidRPr="00650FF1" w:rsidRDefault="00650FF1" w:rsidP="00650FF1">
            <w:pPr>
              <w:pStyle w:val="TableParagraph"/>
              <w:spacing w:line="276" w:lineRule="exact"/>
              <w:ind w:left="110" w:right="114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1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классификационной</w:t>
            </w:r>
            <w:r w:rsidRPr="00650FF1">
              <w:rPr>
                <w:spacing w:val="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схемы</w:t>
            </w:r>
            <w:r w:rsidRPr="00650FF1">
              <w:rPr>
                <w:spacing w:val="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швейных</w:t>
            </w:r>
            <w:r w:rsidRPr="00650FF1">
              <w:rPr>
                <w:spacing w:val="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трикотажных</w:t>
            </w:r>
            <w:r w:rsidRPr="00650FF1">
              <w:rPr>
                <w:spacing w:val="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то-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варов,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таблицы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«Ассортимент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натуральных тканей»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923D6">
        <w:trPr>
          <w:trHeight w:val="276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spacing w:before="11"/>
              <w:rPr>
                <w:sz w:val="32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2.15.</w:t>
            </w:r>
          </w:p>
          <w:p w:rsidR="00650FF1" w:rsidRPr="00650FF1" w:rsidRDefault="00650FF1" w:rsidP="00650FF1">
            <w:pPr>
              <w:pStyle w:val="TableParagraph"/>
              <w:ind w:left="91" w:right="79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Товароведение кожевенно-обувных</w:t>
            </w:r>
            <w:r w:rsidRPr="00650FF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товаров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650FF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2" w:lineRule="exact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9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7923D6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Требования</w:t>
            </w:r>
            <w:r w:rsidRPr="00650FF1">
              <w:rPr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</w:t>
            </w:r>
            <w:r w:rsidRPr="00650FF1">
              <w:rPr>
                <w:spacing w:val="5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обувным</w:t>
            </w:r>
            <w:r w:rsidRPr="00650FF1">
              <w:rPr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товарам</w:t>
            </w:r>
            <w:r w:rsidRPr="00650FF1">
              <w:rPr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5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основные</w:t>
            </w:r>
            <w:r w:rsidRPr="00650FF1">
              <w:rPr>
                <w:spacing w:val="5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потребительские</w:t>
            </w:r>
            <w:r w:rsidRPr="00650FF1">
              <w:rPr>
                <w:spacing w:val="54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свой</w:t>
            </w:r>
            <w:r w:rsidRPr="00650FF1">
              <w:rPr>
                <w:sz w:val="24"/>
                <w:lang w:val="ru-RU"/>
              </w:rPr>
              <w:t>ства.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Кожевенные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другие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обувные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материалы.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7923D6">
        <w:trPr>
          <w:trHeight w:val="275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7923D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829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9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7030" w:type="dxa"/>
          </w:tcPr>
          <w:p w:rsidR="00650FF1" w:rsidRPr="007923D6" w:rsidRDefault="00650FF1" w:rsidP="007923D6">
            <w:pPr>
              <w:pStyle w:val="TableParagraph"/>
              <w:tabs>
                <w:tab w:val="left" w:pos="3731"/>
              </w:tabs>
              <w:ind w:left="108" w:right="93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Идентифицировать</w:t>
            </w:r>
            <w:r w:rsidRPr="00650FF1">
              <w:rPr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</w:t>
            </w:r>
            <w:r w:rsidRPr="00650FF1">
              <w:rPr>
                <w:sz w:val="24"/>
                <w:lang w:val="ru-RU"/>
              </w:rPr>
              <w:tab/>
              <w:t>обувных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половоз</w:t>
            </w:r>
            <w:r w:rsidRPr="00650FF1">
              <w:rPr>
                <w:sz w:val="24"/>
                <w:lang w:val="ru-RU"/>
              </w:rPr>
              <w:t>растному</w:t>
            </w:r>
            <w:r w:rsidRPr="00650FF1">
              <w:rPr>
                <w:spacing w:val="5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признаку,</w:t>
            </w:r>
            <w:r w:rsidRPr="00650FF1">
              <w:rPr>
                <w:spacing w:val="5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видам,</w:t>
            </w:r>
            <w:r w:rsidRPr="00650FF1">
              <w:rPr>
                <w:spacing w:val="5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применяемым</w:t>
            </w:r>
            <w:r w:rsidRPr="00650FF1">
              <w:rPr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материалам,</w:t>
            </w:r>
            <w:r w:rsidRPr="00650FF1">
              <w:rPr>
                <w:spacing w:val="56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методам крепления.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памятки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«Уход</w:t>
            </w:r>
            <w:r w:rsidRPr="00650FF1">
              <w:rPr>
                <w:spacing w:val="-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за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кожаной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обувью»</w:t>
            </w:r>
          </w:p>
          <w:p w:rsidR="00650FF1" w:rsidRPr="00650FF1" w:rsidRDefault="00650FF1" w:rsidP="00650FF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таблицы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«Гарантийные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сроки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сезонную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обувь»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923D6">
        <w:trPr>
          <w:trHeight w:val="275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spacing w:before="10"/>
              <w:rPr>
                <w:sz w:val="24"/>
                <w:lang w:val="ru-RU"/>
              </w:rPr>
            </w:pPr>
          </w:p>
          <w:p w:rsidR="00650FF1" w:rsidRP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2.16.</w:t>
            </w:r>
          </w:p>
          <w:p w:rsidR="00650FF1" w:rsidRPr="00650FF1" w:rsidRDefault="007923D6" w:rsidP="00650FF1">
            <w:pPr>
              <w:pStyle w:val="TableParagraph"/>
              <w:ind w:left="91" w:right="7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Товароведение товаров из пласт</w:t>
            </w:r>
            <w:r w:rsidR="00650FF1" w:rsidRPr="00650FF1">
              <w:rPr>
                <w:b/>
                <w:sz w:val="24"/>
                <w:lang w:val="ru-RU"/>
              </w:rPr>
              <w:t>массы</w:t>
            </w:r>
            <w:r w:rsidR="00650FF1"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="00650FF1" w:rsidRPr="00650FF1">
              <w:rPr>
                <w:b/>
                <w:sz w:val="24"/>
                <w:lang w:val="ru-RU"/>
              </w:rPr>
              <w:t>и</w:t>
            </w:r>
            <w:r w:rsidR="00650FF1" w:rsidRPr="00650FF1">
              <w:rPr>
                <w:b/>
                <w:spacing w:val="-1"/>
                <w:sz w:val="24"/>
                <w:lang w:val="ru-RU"/>
              </w:rPr>
              <w:t xml:space="preserve"> </w:t>
            </w:r>
            <w:r w:rsidR="00650FF1" w:rsidRPr="00650FF1">
              <w:rPr>
                <w:b/>
                <w:sz w:val="24"/>
                <w:lang w:val="ru-RU"/>
              </w:rPr>
              <w:t>товаров</w:t>
            </w:r>
            <w:r w:rsidR="00650FF1"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="00650FF1" w:rsidRPr="00650FF1">
              <w:rPr>
                <w:b/>
                <w:sz w:val="24"/>
                <w:lang w:val="ru-RU"/>
              </w:rPr>
              <w:t>бытовой</w:t>
            </w:r>
            <w:r w:rsidR="00650FF1" w:rsidRPr="00650FF1">
              <w:rPr>
                <w:b/>
                <w:spacing w:val="-1"/>
                <w:sz w:val="24"/>
                <w:lang w:val="ru-RU"/>
              </w:rPr>
              <w:t xml:space="preserve"> </w:t>
            </w:r>
            <w:r w:rsidR="00650FF1" w:rsidRPr="00650FF1">
              <w:rPr>
                <w:b/>
                <w:sz w:val="24"/>
                <w:lang w:val="ru-RU"/>
              </w:rPr>
              <w:t>химии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650FF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9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1379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ind w:left="110" w:right="295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Классификация, ассортимент и ха</w:t>
            </w:r>
            <w:r w:rsidR="007923D6">
              <w:rPr>
                <w:sz w:val="24"/>
                <w:lang w:val="ru-RU"/>
              </w:rPr>
              <w:t>рактеристика хозяйственных това</w:t>
            </w:r>
            <w:r w:rsidRPr="00650FF1">
              <w:rPr>
                <w:sz w:val="24"/>
                <w:lang w:val="ru-RU"/>
              </w:rPr>
              <w:t>ров из пластмасс. Требования к кач</w:t>
            </w:r>
            <w:r w:rsidR="007923D6">
              <w:rPr>
                <w:sz w:val="24"/>
                <w:lang w:val="ru-RU"/>
              </w:rPr>
              <w:t>еству, маркировка и хранение то</w:t>
            </w:r>
            <w:r w:rsidRPr="00650FF1">
              <w:rPr>
                <w:sz w:val="24"/>
                <w:lang w:val="ru-RU"/>
              </w:rPr>
              <w:t>варов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 пластмасс.</w:t>
            </w:r>
          </w:p>
          <w:p w:rsidR="00650FF1" w:rsidRPr="00650FF1" w:rsidRDefault="00650FF1" w:rsidP="00650FF1">
            <w:pPr>
              <w:pStyle w:val="TableParagraph"/>
              <w:spacing w:line="270" w:lineRule="atLeast"/>
              <w:ind w:left="110" w:right="249"/>
              <w:jc w:val="both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 ассортимента товаров бытовой химии. Требования к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качеству,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маркировка и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хранение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бытовой химии.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7923D6">
        <w:trPr>
          <w:trHeight w:val="84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  <w:shd w:val="clear" w:color="auto" w:fill="F2DBDB" w:themeFill="accent2" w:themeFillTint="33"/>
          </w:tcPr>
          <w:p w:rsidR="00650FF1" w:rsidRPr="00650FF1" w:rsidRDefault="00650FF1" w:rsidP="00650FF1">
            <w:pPr>
              <w:pStyle w:val="TableParagraph"/>
              <w:spacing w:line="266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2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</w:tcPr>
          <w:p w:rsidR="00650FF1" w:rsidRDefault="00650FF1" w:rsidP="00650FF1">
            <w:pPr>
              <w:pStyle w:val="TableParagraph"/>
              <w:spacing w:line="267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030" w:type="dxa"/>
          </w:tcPr>
          <w:p w:rsidR="00650FF1" w:rsidRPr="00650FF1" w:rsidRDefault="00650FF1" w:rsidP="00650FF1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Идентифицировать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моющих</w:t>
            </w:r>
            <w:r w:rsidRPr="00650FF1">
              <w:rPr>
                <w:spacing w:val="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средств.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лакокрасочных</w:t>
            </w:r>
          </w:p>
          <w:p w:rsidR="00650FF1" w:rsidRPr="00650FF1" w:rsidRDefault="00650FF1" w:rsidP="00650FF1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товаров,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клеящих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материалов</w:t>
            </w:r>
            <w:r w:rsidRPr="00650FF1">
              <w:rPr>
                <w:spacing w:val="5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назначению,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видам.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8" w:type="dxa"/>
            <w:gridSpan w:val="2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Составление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таблицы;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«Ассортимент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изделий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пластмассы»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1" w:lineRule="exact"/>
              <w:ind w:left="45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923D6">
        <w:trPr>
          <w:trHeight w:val="232"/>
        </w:trPr>
        <w:tc>
          <w:tcPr>
            <w:tcW w:w="4196" w:type="dxa"/>
          </w:tcPr>
          <w:p w:rsidR="00650FF1" w:rsidRDefault="00650FF1" w:rsidP="00650FF1">
            <w:pPr>
              <w:pStyle w:val="TableParagraph"/>
              <w:spacing w:line="268" w:lineRule="exact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2.17.</w:t>
            </w:r>
          </w:p>
          <w:p w:rsidR="00650FF1" w:rsidRDefault="00650FF1" w:rsidP="00650FF1">
            <w:pPr>
              <w:pStyle w:val="TableParagraph"/>
              <w:spacing w:line="265" w:lineRule="exact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Товароведение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парфюмерно-</w:t>
            </w:r>
          </w:p>
        </w:tc>
        <w:tc>
          <w:tcPr>
            <w:tcW w:w="7488" w:type="dxa"/>
            <w:gridSpan w:val="2"/>
            <w:shd w:val="clear" w:color="auto" w:fill="C6D9F1" w:themeFill="text2" w:themeFillTint="33"/>
          </w:tcPr>
          <w:p w:rsidR="00650FF1" w:rsidRDefault="00650FF1" w:rsidP="007923D6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 w:rsidRPr="00650FF1">
              <w:rPr>
                <w:b/>
                <w:sz w:val="24"/>
                <w:lang w:val="ru-RU"/>
              </w:rPr>
              <w:t>Содержание</w:t>
            </w:r>
            <w:r w:rsidRPr="00650FF1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учебного материала</w:t>
            </w:r>
          </w:p>
        </w:tc>
        <w:tc>
          <w:tcPr>
            <w:tcW w:w="1022" w:type="dxa"/>
          </w:tcPr>
          <w:p w:rsidR="00650FF1" w:rsidRDefault="00650FF1" w:rsidP="00650FF1">
            <w:pPr>
              <w:pStyle w:val="TableParagraph"/>
              <w:spacing w:line="264" w:lineRule="exact"/>
              <w:ind w:left="45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</w:tcPr>
          <w:p w:rsidR="00650FF1" w:rsidRDefault="00650FF1" w:rsidP="00650FF1">
            <w:pPr>
              <w:pStyle w:val="TableParagraph"/>
              <w:spacing w:line="264" w:lineRule="exact"/>
              <w:ind w:left="26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6,7, 12,</w:t>
            </w:r>
          </w:p>
          <w:p w:rsidR="00650FF1" w:rsidRDefault="00650FF1" w:rsidP="00650FF1">
            <w:pPr>
              <w:pStyle w:val="TableParagraph"/>
              <w:spacing w:line="270" w:lineRule="exact"/>
              <w:ind w:left="24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3.8,</w:t>
            </w:r>
          </w:p>
        </w:tc>
      </w:tr>
    </w:tbl>
    <w:p w:rsidR="00650FF1" w:rsidRDefault="00650FF1" w:rsidP="00650FF1">
      <w:pPr>
        <w:spacing w:line="270" w:lineRule="exact"/>
        <w:sectPr w:rsidR="00650FF1">
          <w:pgSz w:w="16840" w:h="11910" w:orient="landscape"/>
          <w:pgMar w:top="900" w:right="400" w:bottom="880" w:left="900" w:header="0" w:footer="69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511"/>
        <w:gridCol w:w="89"/>
        <w:gridCol w:w="6889"/>
        <w:gridCol w:w="1022"/>
        <w:gridCol w:w="2081"/>
      </w:tblGrid>
      <w:tr w:rsidR="00650FF1" w:rsidTr="00650FF1">
        <w:trPr>
          <w:trHeight w:val="1104"/>
        </w:trPr>
        <w:tc>
          <w:tcPr>
            <w:tcW w:w="4196" w:type="dxa"/>
            <w:vMerge w:val="restart"/>
          </w:tcPr>
          <w:p w:rsidR="00650FF1" w:rsidRDefault="00650FF1" w:rsidP="00650FF1">
            <w:pPr>
              <w:pStyle w:val="TableParagraph"/>
              <w:spacing w:line="266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косметических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товаров</w:t>
            </w:r>
          </w:p>
        </w:tc>
        <w:tc>
          <w:tcPr>
            <w:tcW w:w="7489" w:type="dxa"/>
            <w:gridSpan w:val="3"/>
          </w:tcPr>
          <w:p w:rsidR="00650FF1" w:rsidRPr="00650FF1" w:rsidRDefault="00650FF1" w:rsidP="00650FF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ассортимента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требование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качеству</w:t>
            </w:r>
            <w:r w:rsidRPr="00650FF1">
              <w:rPr>
                <w:spacing w:val="5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косметических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</w:p>
          <w:p w:rsidR="00650FF1" w:rsidRPr="00650FF1" w:rsidRDefault="00650FF1" w:rsidP="00650FF1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ассортимента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требование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качеству</w:t>
            </w:r>
            <w:r w:rsidRPr="00650FF1">
              <w:rPr>
                <w:spacing w:val="-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парфюмерных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</w:p>
        </w:tc>
        <w:tc>
          <w:tcPr>
            <w:tcW w:w="1022" w:type="dxa"/>
          </w:tcPr>
          <w:p w:rsidR="00650FF1" w:rsidRPr="00650FF1" w:rsidRDefault="00650FF1" w:rsidP="00650FF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81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227" w:right="218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7923D6">
        <w:trPr>
          <w:trHeight w:val="280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9" w:type="dxa"/>
            <w:gridSpan w:val="3"/>
            <w:shd w:val="clear" w:color="auto" w:fill="F2DBDB" w:themeFill="accent2" w:themeFillTint="33"/>
          </w:tcPr>
          <w:p w:rsidR="00650FF1" w:rsidRPr="00650FF1" w:rsidRDefault="00650FF1" w:rsidP="007923D6">
            <w:pPr>
              <w:pStyle w:val="TableParagraph"/>
              <w:spacing w:line="260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2"/>
          </w:tcPr>
          <w:p w:rsidR="00650FF1" w:rsidRDefault="00650FF1" w:rsidP="00650FF1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6889" w:type="dxa"/>
          </w:tcPr>
          <w:p w:rsidR="00650FF1" w:rsidRPr="007923D6" w:rsidRDefault="00650FF1" w:rsidP="007923D6">
            <w:pPr>
              <w:pStyle w:val="TableParagraph"/>
              <w:spacing w:line="261" w:lineRule="exact"/>
              <w:ind w:left="167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Идентифицировать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парфюмерные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товары.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Дефекты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па</w:t>
            </w:r>
            <w:r w:rsidR="007923D6">
              <w:rPr>
                <w:sz w:val="24"/>
                <w:lang w:val="ru-RU"/>
              </w:rPr>
              <w:t>рфюмер</w:t>
            </w:r>
            <w:r w:rsidRPr="007923D6">
              <w:rPr>
                <w:sz w:val="24"/>
                <w:lang w:val="ru-RU"/>
              </w:rPr>
              <w:t>ных</w:t>
            </w:r>
            <w:r w:rsidRPr="007923D6">
              <w:rPr>
                <w:spacing w:val="-4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изделий</w:t>
            </w:r>
            <w:r w:rsidRPr="007923D6">
              <w:rPr>
                <w:spacing w:val="-4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и упаковки.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00" w:type="dxa"/>
            <w:gridSpan w:val="2"/>
          </w:tcPr>
          <w:p w:rsidR="00650FF1" w:rsidRDefault="00650FF1" w:rsidP="00650FF1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6889" w:type="dxa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67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Идентифицировать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косметические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товары.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Способ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определения</w:t>
            </w:r>
          </w:p>
          <w:p w:rsidR="00650FF1" w:rsidRPr="00650FF1" w:rsidRDefault="00650FF1" w:rsidP="00650FF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гарантийного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срока</w:t>
            </w:r>
            <w:r w:rsidRPr="00650FF1">
              <w:rPr>
                <w:spacing w:val="-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хранения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декоративной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косметики.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7923D6">
        <w:trPr>
          <w:trHeight w:val="871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9" w:type="dxa"/>
            <w:gridSpan w:val="3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ind w:left="110" w:right="89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Подготовка</w:t>
            </w:r>
            <w:r w:rsidRPr="00650FF1">
              <w:rPr>
                <w:spacing w:val="3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сообщения</w:t>
            </w:r>
            <w:r w:rsidRPr="00650FF1">
              <w:rPr>
                <w:spacing w:val="3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</w:t>
            </w:r>
            <w:r w:rsidRPr="00650FF1">
              <w:rPr>
                <w:spacing w:val="3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тему</w:t>
            </w:r>
            <w:r w:rsidRPr="00650FF1">
              <w:rPr>
                <w:spacing w:val="3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«Это</w:t>
            </w:r>
            <w:r w:rsidRPr="00650FF1">
              <w:rPr>
                <w:spacing w:val="3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вам</w:t>
            </w:r>
            <w:r w:rsidRPr="00650FF1">
              <w:rPr>
                <w:spacing w:val="3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будет</w:t>
            </w:r>
            <w:r w:rsidRPr="00650FF1">
              <w:rPr>
                <w:spacing w:val="3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интересно</w:t>
            </w:r>
            <w:r w:rsidRPr="00650FF1">
              <w:rPr>
                <w:spacing w:val="4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-</w:t>
            </w:r>
            <w:r w:rsidRPr="00650FF1">
              <w:rPr>
                <w:spacing w:val="34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парфю</w:t>
            </w:r>
            <w:r w:rsidRPr="00650FF1">
              <w:rPr>
                <w:sz w:val="24"/>
                <w:lang w:val="ru-RU"/>
              </w:rPr>
              <w:t>мерно-косметических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товаров»</w:t>
            </w:r>
          </w:p>
        </w:tc>
        <w:tc>
          <w:tcPr>
            <w:tcW w:w="1022" w:type="dxa"/>
          </w:tcPr>
          <w:p w:rsidR="00650FF1" w:rsidRPr="00F42746" w:rsidRDefault="00F42746" w:rsidP="00650FF1">
            <w:pPr>
              <w:pStyle w:val="TableParagraph"/>
              <w:spacing w:line="262" w:lineRule="exact"/>
              <w:ind w:left="45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923D6">
        <w:trPr>
          <w:trHeight w:val="278"/>
        </w:trPr>
        <w:tc>
          <w:tcPr>
            <w:tcW w:w="4196" w:type="dxa"/>
            <w:vMerge w:val="restart"/>
          </w:tcPr>
          <w:p w:rsidR="00650FF1" w:rsidRDefault="00650FF1" w:rsidP="00650FF1">
            <w:pPr>
              <w:pStyle w:val="TableParagraph"/>
              <w:rPr>
                <w:sz w:val="26"/>
              </w:rPr>
            </w:pPr>
          </w:p>
          <w:p w:rsidR="00650FF1" w:rsidRDefault="00650FF1" w:rsidP="00650FF1">
            <w:pPr>
              <w:pStyle w:val="TableParagraph"/>
              <w:rPr>
                <w:sz w:val="26"/>
              </w:rPr>
            </w:pPr>
          </w:p>
          <w:p w:rsidR="00650FF1" w:rsidRDefault="00650FF1" w:rsidP="00650FF1">
            <w:pPr>
              <w:pStyle w:val="TableParagraph"/>
              <w:spacing w:before="7"/>
              <w:rPr>
                <w:sz w:val="20"/>
              </w:rPr>
            </w:pPr>
          </w:p>
          <w:p w:rsid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2.18.</w:t>
            </w:r>
          </w:p>
          <w:p w:rsidR="00650FF1" w:rsidRDefault="00650FF1" w:rsidP="00650FF1">
            <w:pPr>
              <w:pStyle w:val="TableParagraph"/>
              <w:ind w:left="91" w:right="2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Товароведение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мебельных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товаров</w:t>
            </w:r>
          </w:p>
        </w:tc>
        <w:tc>
          <w:tcPr>
            <w:tcW w:w="7489" w:type="dxa"/>
            <w:gridSpan w:val="3"/>
            <w:shd w:val="clear" w:color="auto" w:fill="C6D9F1" w:themeFill="text2" w:themeFillTint="33"/>
          </w:tcPr>
          <w:p w:rsidR="00650FF1" w:rsidRDefault="00650FF1" w:rsidP="00650FF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228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8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7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827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9" w:type="dxa"/>
            <w:gridSpan w:val="3"/>
          </w:tcPr>
          <w:p w:rsidR="00650FF1" w:rsidRPr="007923D6" w:rsidRDefault="00650FF1" w:rsidP="007923D6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 ассортимента мебели. Виды и назначение мебели.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Материал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изготовления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мебели.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Основные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требования,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предъявляе</w:t>
            </w:r>
            <w:r>
              <w:rPr>
                <w:sz w:val="24"/>
              </w:rPr>
              <w:t>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мебели.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923D6">
        <w:trPr>
          <w:trHeight w:val="277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9" w:type="dxa"/>
            <w:gridSpan w:val="3"/>
            <w:shd w:val="clear" w:color="auto" w:fill="F2DBDB" w:themeFill="accent2" w:themeFillTint="33"/>
          </w:tcPr>
          <w:p w:rsidR="00650FF1" w:rsidRPr="00650FF1" w:rsidRDefault="00650FF1" w:rsidP="007923D6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2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2"/>
          </w:tcPr>
          <w:p w:rsidR="00650FF1" w:rsidRDefault="00650FF1" w:rsidP="00650FF1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6889" w:type="dxa"/>
          </w:tcPr>
          <w:p w:rsidR="00650FF1" w:rsidRPr="007923D6" w:rsidRDefault="00650FF1" w:rsidP="007923D6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Идентифицировать</w:t>
            </w:r>
            <w:r w:rsidRPr="00650FF1">
              <w:rPr>
                <w:spacing w:val="3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</w:t>
            </w:r>
            <w:r w:rsidRPr="00650FF1">
              <w:rPr>
                <w:spacing w:val="4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мебельных</w:t>
            </w:r>
            <w:r w:rsidRPr="00650FF1">
              <w:rPr>
                <w:spacing w:val="4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товаров;</w:t>
            </w:r>
            <w:r w:rsidRPr="00650FF1">
              <w:rPr>
                <w:spacing w:val="4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42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назна</w:t>
            </w:r>
            <w:r w:rsidRPr="007923D6">
              <w:rPr>
                <w:sz w:val="24"/>
                <w:lang w:val="ru-RU"/>
              </w:rPr>
              <w:t>чению,</w:t>
            </w:r>
            <w:r w:rsidRPr="007923D6">
              <w:rPr>
                <w:spacing w:val="-2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видам,</w:t>
            </w:r>
            <w:r w:rsidRPr="007923D6">
              <w:rPr>
                <w:spacing w:val="-2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гарантийному</w:t>
            </w:r>
            <w:r w:rsidRPr="007923D6">
              <w:rPr>
                <w:spacing w:val="-7"/>
                <w:sz w:val="24"/>
                <w:lang w:val="ru-RU"/>
              </w:rPr>
              <w:t xml:space="preserve"> </w:t>
            </w:r>
            <w:r w:rsidRPr="007923D6">
              <w:rPr>
                <w:sz w:val="24"/>
                <w:lang w:val="ru-RU"/>
              </w:rPr>
              <w:t>сроку.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7923D6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7923D6">
        <w:trPr>
          <w:trHeight w:val="292"/>
        </w:trPr>
        <w:tc>
          <w:tcPr>
            <w:tcW w:w="4196" w:type="dxa"/>
            <w:vMerge w:val="restart"/>
          </w:tcPr>
          <w:p w:rsidR="00650FF1" w:rsidRPr="007923D6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7923D6" w:rsidRDefault="00650FF1" w:rsidP="00650FF1">
            <w:pPr>
              <w:pStyle w:val="TableParagraph"/>
              <w:rPr>
                <w:sz w:val="26"/>
                <w:lang w:val="ru-RU"/>
              </w:rPr>
            </w:pPr>
          </w:p>
          <w:p w:rsidR="00650FF1" w:rsidRPr="007923D6" w:rsidRDefault="00650FF1" w:rsidP="00650FF1">
            <w:pPr>
              <w:pStyle w:val="TableParagraph"/>
              <w:spacing w:before="9"/>
              <w:rPr>
                <w:sz w:val="21"/>
                <w:lang w:val="ru-RU"/>
              </w:rPr>
            </w:pPr>
          </w:p>
          <w:p w:rsidR="00650FF1" w:rsidRDefault="00650FF1" w:rsidP="00650FF1">
            <w:pPr>
              <w:pStyle w:val="TableParagraph"/>
              <w:spacing w:before="1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2.19.</w:t>
            </w:r>
          </w:p>
          <w:p w:rsidR="00650FF1" w:rsidRDefault="00650FF1" w:rsidP="00650FF1">
            <w:pPr>
              <w:pStyle w:val="TableParagraph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Товароведение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электробытовых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товаров</w:t>
            </w:r>
          </w:p>
        </w:tc>
        <w:tc>
          <w:tcPr>
            <w:tcW w:w="7489" w:type="dxa"/>
            <w:gridSpan w:val="3"/>
            <w:shd w:val="clear" w:color="auto" w:fill="C6D9F1" w:themeFill="text2" w:themeFillTint="33"/>
          </w:tcPr>
          <w:p w:rsidR="00650FF1" w:rsidRDefault="00650FF1" w:rsidP="00650FF1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228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8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7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830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9" w:type="dxa"/>
            <w:gridSpan w:val="3"/>
          </w:tcPr>
          <w:p w:rsidR="00650FF1" w:rsidRPr="00650FF1" w:rsidRDefault="00650FF1" w:rsidP="00650FF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Общие</w:t>
            </w:r>
            <w:r w:rsidRPr="00650FF1">
              <w:rPr>
                <w:spacing w:val="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сведения</w:t>
            </w:r>
            <w:r w:rsidRPr="00650FF1">
              <w:rPr>
                <w:spacing w:val="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об</w:t>
            </w:r>
            <w:r w:rsidRPr="00650FF1">
              <w:rPr>
                <w:spacing w:val="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электробытовых</w:t>
            </w:r>
            <w:r w:rsidRPr="00650FF1">
              <w:rPr>
                <w:spacing w:val="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товарах</w:t>
            </w:r>
            <w:r w:rsidRPr="00650FF1">
              <w:rPr>
                <w:spacing w:val="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их</w:t>
            </w:r>
            <w:r w:rsidRPr="00650FF1">
              <w:rPr>
                <w:spacing w:val="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классификация.</w:t>
            </w:r>
            <w:r w:rsidRPr="00650FF1">
              <w:rPr>
                <w:spacing w:val="6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Ха</w:t>
            </w:r>
            <w:r w:rsidRPr="00650FF1">
              <w:rPr>
                <w:sz w:val="24"/>
                <w:lang w:val="ru-RU"/>
              </w:rPr>
              <w:t>рактеристика</w:t>
            </w:r>
            <w:r w:rsidRPr="00650FF1">
              <w:rPr>
                <w:spacing w:val="2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электробытовых</w:t>
            </w:r>
            <w:r w:rsidRPr="00650FF1">
              <w:rPr>
                <w:spacing w:val="3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  <w:r w:rsidRPr="00650FF1">
              <w:rPr>
                <w:spacing w:val="3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Потребительские</w:t>
            </w:r>
            <w:r w:rsidRPr="00650FF1">
              <w:rPr>
                <w:spacing w:val="29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свойства.</w:t>
            </w:r>
          </w:p>
          <w:p w:rsidR="00650FF1" w:rsidRPr="00650FF1" w:rsidRDefault="00650FF1" w:rsidP="00650FF1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Упаковка,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маркировка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хранение</w:t>
            </w:r>
            <w:r w:rsidRPr="00650FF1">
              <w:rPr>
                <w:spacing w:val="5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электробытовых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</w:tr>
      <w:tr w:rsidR="00650FF1" w:rsidTr="007923D6">
        <w:trPr>
          <w:trHeight w:val="278"/>
        </w:trPr>
        <w:tc>
          <w:tcPr>
            <w:tcW w:w="4196" w:type="dxa"/>
            <w:vMerge/>
            <w:tcBorders>
              <w:top w:val="nil"/>
            </w:tcBorders>
          </w:tcPr>
          <w:p w:rsidR="00650FF1" w:rsidRPr="00650FF1" w:rsidRDefault="00650FF1" w:rsidP="00650F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89" w:type="dxa"/>
            <w:gridSpan w:val="3"/>
            <w:shd w:val="clear" w:color="auto" w:fill="F2DBDB" w:themeFill="accent2" w:themeFillTint="33"/>
          </w:tcPr>
          <w:p w:rsidR="00650FF1" w:rsidRPr="00650FF1" w:rsidRDefault="00650FF1" w:rsidP="007923D6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Практические</w:t>
            </w:r>
            <w:r w:rsidRPr="00650FF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занятия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2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650FF1" w:rsidRDefault="00650FF1" w:rsidP="00650FF1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6978" w:type="dxa"/>
            <w:gridSpan w:val="2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Идентифицировать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светильников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назначению,</w:t>
            </w:r>
          </w:p>
          <w:p w:rsidR="00650FF1" w:rsidRDefault="00650FF1" w:rsidP="00650FF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видам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650FF1">
        <w:trPr>
          <w:trHeight w:val="551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9" w:type="dxa"/>
            <w:gridSpan w:val="3"/>
          </w:tcPr>
          <w:p w:rsidR="00650FF1" w:rsidRPr="00650FF1" w:rsidRDefault="00650FF1" w:rsidP="00650FF1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Самостоятельная</w:t>
            </w:r>
            <w:r w:rsidRPr="00650FF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работа:</w:t>
            </w:r>
          </w:p>
          <w:p w:rsidR="00650FF1" w:rsidRPr="00650FF1" w:rsidRDefault="00650FF1" w:rsidP="00650FF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Подготовить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реферат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тему: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«Современная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бытовая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техника»</w:t>
            </w:r>
          </w:p>
        </w:tc>
        <w:tc>
          <w:tcPr>
            <w:tcW w:w="1022" w:type="dxa"/>
          </w:tcPr>
          <w:p w:rsidR="00650FF1" w:rsidRPr="00F42746" w:rsidRDefault="00F42746" w:rsidP="00650FF1">
            <w:pPr>
              <w:pStyle w:val="TableParagraph"/>
              <w:spacing w:line="261" w:lineRule="exact"/>
              <w:ind w:left="45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923D6">
        <w:trPr>
          <w:trHeight w:val="275"/>
        </w:trPr>
        <w:tc>
          <w:tcPr>
            <w:tcW w:w="4196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73" w:lineRule="exact"/>
              <w:ind w:left="1552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Тема</w:t>
            </w:r>
            <w:r w:rsidRPr="00650FF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b/>
                <w:sz w:val="24"/>
                <w:lang w:val="ru-RU"/>
              </w:rPr>
              <w:t>2.20.</w:t>
            </w:r>
          </w:p>
          <w:p w:rsidR="00650FF1" w:rsidRPr="00650FF1" w:rsidRDefault="00650FF1" w:rsidP="007923D6">
            <w:pPr>
              <w:pStyle w:val="TableParagraph"/>
              <w:spacing w:line="270" w:lineRule="atLeast"/>
              <w:ind w:left="107" w:right="245" w:firstLine="60"/>
              <w:jc w:val="center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Бытовые радиоэлектро</w:t>
            </w:r>
            <w:r w:rsidR="007923D6">
              <w:rPr>
                <w:b/>
                <w:sz w:val="24"/>
                <w:lang w:val="ru-RU"/>
              </w:rPr>
              <w:t>нные това</w:t>
            </w:r>
            <w:r w:rsidRPr="00650FF1">
              <w:rPr>
                <w:b/>
                <w:sz w:val="24"/>
                <w:lang w:val="ru-RU"/>
              </w:rPr>
              <w:t>ры</w:t>
            </w:r>
          </w:p>
        </w:tc>
        <w:tc>
          <w:tcPr>
            <w:tcW w:w="7489" w:type="dxa"/>
            <w:gridSpan w:val="3"/>
            <w:shd w:val="clear" w:color="auto" w:fill="C6D9F1" w:themeFill="text2" w:themeFillTint="33"/>
          </w:tcPr>
          <w:p w:rsidR="00650FF1" w:rsidRDefault="00650FF1" w:rsidP="00650FF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650FF1" w:rsidRDefault="00650FF1" w:rsidP="00650FF1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1" w:type="dxa"/>
            <w:vMerge w:val="restart"/>
          </w:tcPr>
          <w:p w:rsidR="00650FF1" w:rsidRPr="00650FF1" w:rsidRDefault="00650FF1" w:rsidP="00650FF1">
            <w:pPr>
              <w:pStyle w:val="TableParagraph"/>
              <w:spacing w:line="263" w:lineRule="exact"/>
              <w:ind w:left="228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spacing w:line="275" w:lineRule="exact"/>
              <w:ind w:left="228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7" w:right="218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650FF1">
        <w:trPr>
          <w:trHeight w:val="553"/>
        </w:trPr>
        <w:tc>
          <w:tcPr>
            <w:tcW w:w="4196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7489" w:type="dxa"/>
            <w:gridSpan w:val="3"/>
          </w:tcPr>
          <w:p w:rsidR="00650FF1" w:rsidRPr="007923D6" w:rsidRDefault="00650FF1" w:rsidP="007923D6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Характеристика</w:t>
            </w:r>
            <w:r w:rsidRPr="00650FF1">
              <w:rPr>
                <w:spacing w:val="2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бытовой</w:t>
            </w:r>
            <w:r w:rsidRPr="00650FF1">
              <w:rPr>
                <w:spacing w:val="2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аудиотехники.</w:t>
            </w:r>
            <w:r w:rsidRPr="00650FF1">
              <w:rPr>
                <w:spacing w:val="2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Характеристика</w:t>
            </w:r>
            <w:r w:rsidRPr="00650FF1">
              <w:rPr>
                <w:spacing w:val="2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бытовой</w:t>
            </w:r>
            <w:r w:rsidRPr="00650FF1">
              <w:rPr>
                <w:spacing w:val="22"/>
                <w:sz w:val="24"/>
                <w:lang w:val="ru-RU"/>
              </w:rPr>
              <w:t xml:space="preserve"> </w:t>
            </w:r>
            <w:proofErr w:type="spellStart"/>
            <w:r w:rsidR="007923D6">
              <w:rPr>
                <w:sz w:val="24"/>
                <w:lang w:val="ru-RU"/>
              </w:rPr>
              <w:t>ви</w:t>
            </w:r>
            <w:proofErr w:type="spellEnd"/>
            <w:r>
              <w:rPr>
                <w:sz w:val="24"/>
              </w:rPr>
              <w:t>деотехники.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  <w:tr w:rsidR="00650FF1" w:rsidTr="007923D6">
        <w:trPr>
          <w:trHeight w:val="280"/>
        </w:trPr>
        <w:tc>
          <w:tcPr>
            <w:tcW w:w="4196" w:type="dxa"/>
          </w:tcPr>
          <w:p w:rsidR="00650FF1" w:rsidRDefault="00650FF1" w:rsidP="00650FF1">
            <w:pPr>
              <w:pStyle w:val="TableParagraph"/>
              <w:spacing w:line="260" w:lineRule="exact"/>
              <w:ind w:left="91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2.21.</w:t>
            </w:r>
          </w:p>
        </w:tc>
        <w:tc>
          <w:tcPr>
            <w:tcW w:w="7489" w:type="dxa"/>
            <w:gridSpan w:val="3"/>
            <w:shd w:val="clear" w:color="auto" w:fill="C6D9F1" w:themeFill="text2" w:themeFillTint="33"/>
          </w:tcPr>
          <w:p w:rsidR="00650FF1" w:rsidRDefault="00650FF1" w:rsidP="00650FF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022" w:type="dxa"/>
          </w:tcPr>
          <w:p w:rsidR="00650FF1" w:rsidRPr="00F42746" w:rsidRDefault="00F42746" w:rsidP="00650FF1">
            <w:pPr>
              <w:pStyle w:val="TableParagraph"/>
              <w:spacing w:line="260" w:lineRule="exact"/>
              <w:ind w:left="45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650FF1" w:rsidRDefault="00650FF1" w:rsidP="00650FF1">
            <w:pPr>
              <w:rPr>
                <w:sz w:val="2"/>
                <w:szCs w:val="2"/>
              </w:rPr>
            </w:pPr>
          </w:p>
        </w:tc>
      </w:tr>
    </w:tbl>
    <w:p w:rsidR="00650FF1" w:rsidRDefault="00650FF1" w:rsidP="00650FF1">
      <w:pPr>
        <w:rPr>
          <w:sz w:val="2"/>
          <w:szCs w:val="2"/>
        </w:rPr>
        <w:sectPr w:rsidR="00650FF1">
          <w:pgSz w:w="16840" w:h="11910" w:orient="landscape"/>
          <w:pgMar w:top="900" w:right="400" w:bottom="880" w:left="900" w:header="0" w:footer="699" w:gutter="0"/>
          <w:cols w:space="720"/>
        </w:sectPr>
      </w:pPr>
    </w:p>
    <w:tbl>
      <w:tblPr>
        <w:tblStyle w:val="TableNormal"/>
        <w:tblW w:w="14788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7489"/>
        <w:gridCol w:w="1022"/>
        <w:gridCol w:w="2081"/>
      </w:tblGrid>
      <w:tr w:rsidR="00650FF1" w:rsidTr="007923D6">
        <w:trPr>
          <w:trHeight w:val="1104"/>
        </w:trPr>
        <w:tc>
          <w:tcPr>
            <w:tcW w:w="4196" w:type="dxa"/>
          </w:tcPr>
          <w:p w:rsidR="00650FF1" w:rsidRDefault="00650FF1" w:rsidP="00650FF1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Товароведение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ювелирных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товаров</w:t>
            </w:r>
          </w:p>
        </w:tc>
        <w:tc>
          <w:tcPr>
            <w:tcW w:w="7489" w:type="dxa"/>
          </w:tcPr>
          <w:p w:rsidR="00650FF1" w:rsidRPr="00650FF1" w:rsidRDefault="00650FF1" w:rsidP="00650FF1">
            <w:pPr>
              <w:pStyle w:val="TableParagraph"/>
              <w:ind w:left="110" w:right="89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Классификация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ассортимента ювелирных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="007923D6">
              <w:rPr>
                <w:sz w:val="24"/>
                <w:lang w:val="ru-RU"/>
              </w:rPr>
              <w:t>Виды и назначе</w:t>
            </w:r>
            <w:r w:rsidRPr="00650FF1">
              <w:rPr>
                <w:sz w:val="24"/>
                <w:lang w:val="ru-RU"/>
              </w:rPr>
              <w:t>ние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ювелирных</w:t>
            </w:r>
            <w:r w:rsidRPr="00650FF1">
              <w:rPr>
                <w:spacing w:val="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Требования к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качеству,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клеймение,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упаковка,</w:t>
            </w:r>
          </w:p>
          <w:p w:rsidR="00650FF1" w:rsidRPr="00650FF1" w:rsidRDefault="00650FF1" w:rsidP="00650FF1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правила</w:t>
            </w:r>
            <w:r w:rsidRPr="00650FF1">
              <w:rPr>
                <w:spacing w:val="2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обращения</w:t>
            </w:r>
            <w:r w:rsidRPr="00650FF1">
              <w:rPr>
                <w:spacing w:val="2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</w:t>
            </w:r>
            <w:r w:rsidR="007923D6">
              <w:rPr>
                <w:spacing w:val="2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ювелирными</w:t>
            </w:r>
            <w:r w:rsidRPr="00650FF1">
              <w:rPr>
                <w:spacing w:val="28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изделиям</w:t>
            </w:r>
            <w:r w:rsidR="007923D6">
              <w:rPr>
                <w:sz w:val="24"/>
                <w:lang w:val="ru-RU"/>
              </w:rPr>
              <w:t>и</w:t>
            </w:r>
            <w:r w:rsidRPr="00650FF1">
              <w:rPr>
                <w:sz w:val="24"/>
                <w:lang w:val="ru-RU"/>
              </w:rPr>
              <w:t>.</w:t>
            </w:r>
            <w:r w:rsidRPr="00650FF1">
              <w:rPr>
                <w:spacing w:val="2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Маркировка,</w:t>
            </w:r>
            <w:r w:rsidRPr="00650FF1">
              <w:rPr>
                <w:spacing w:val="30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упаковка,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транспортирование,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хранение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ювелирных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изделий.</w:t>
            </w:r>
          </w:p>
        </w:tc>
        <w:tc>
          <w:tcPr>
            <w:tcW w:w="1022" w:type="dxa"/>
          </w:tcPr>
          <w:p w:rsidR="00650FF1" w:rsidRPr="00650FF1" w:rsidRDefault="00650FF1" w:rsidP="00650FF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81" w:type="dxa"/>
          </w:tcPr>
          <w:p w:rsidR="00650FF1" w:rsidRPr="00650FF1" w:rsidRDefault="00650FF1" w:rsidP="00650FF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50FF1" w:rsidTr="00447709">
        <w:trPr>
          <w:trHeight w:val="5551"/>
        </w:trPr>
        <w:tc>
          <w:tcPr>
            <w:tcW w:w="11685" w:type="dxa"/>
            <w:gridSpan w:val="2"/>
          </w:tcPr>
          <w:p w:rsidR="00650FF1" w:rsidRPr="00650FF1" w:rsidRDefault="00650FF1" w:rsidP="00650FF1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 w:rsidRPr="00650FF1">
              <w:rPr>
                <w:b/>
                <w:sz w:val="24"/>
                <w:lang w:val="ru-RU"/>
              </w:rPr>
              <w:t>Учебная практика</w:t>
            </w:r>
          </w:p>
          <w:p w:rsidR="00650FF1" w:rsidRPr="00650FF1" w:rsidRDefault="00650FF1" w:rsidP="00650FF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Вводный инструктаж по ТБ.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Идентификация ассортимента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продовольстве</w:t>
            </w:r>
            <w:r w:rsidR="00447709">
              <w:rPr>
                <w:sz w:val="24"/>
                <w:lang w:val="ru-RU"/>
              </w:rPr>
              <w:t>нных и непродовольственных това</w:t>
            </w:r>
            <w:r w:rsidRPr="00650FF1">
              <w:rPr>
                <w:sz w:val="24"/>
                <w:lang w:val="ru-RU"/>
              </w:rPr>
              <w:t>ров</w:t>
            </w:r>
          </w:p>
          <w:p w:rsidR="00650FF1" w:rsidRPr="00650FF1" w:rsidRDefault="00650FF1" w:rsidP="00650FF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Распознавание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ассортиментной</w:t>
            </w:r>
            <w:r w:rsidRPr="00650FF1">
              <w:rPr>
                <w:spacing w:val="-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принадлежности</w:t>
            </w:r>
          </w:p>
          <w:p w:rsidR="00650FF1" w:rsidRPr="00650FF1" w:rsidRDefault="00650FF1" w:rsidP="00650FF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Оценка</w:t>
            </w:r>
            <w:r w:rsidRPr="00650FF1">
              <w:rPr>
                <w:spacing w:val="1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качества</w:t>
            </w:r>
            <w:r w:rsidRPr="00650FF1">
              <w:rPr>
                <w:spacing w:val="1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и</w:t>
            </w:r>
            <w:r w:rsidRPr="00650FF1">
              <w:rPr>
                <w:spacing w:val="1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определение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дефектов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продовольственных</w:t>
            </w:r>
            <w:r w:rsidRPr="00650FF1">
              <w:rPr>
                <w:spacing w:val="1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товаров,</w:t>
            </w:r>
            <w:r w:rsidRPr="00650FF1">
              <w:rPr>
                <w:spacing w:val="1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приобрести</w:t>
            </w:r>
            <w:r w:rsidRPr="00650FF1">
              <w:rPr>
                <w:spacing w:val="16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навык</w:t>
            </w:r>
            <w:r w:rsidRPr="00650FF1">
              <w:rPr>
                <w:spacing w:val="1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расчета</w:t>
            </w:r>
            <w:r w:rsidRPr="00650FF1">
              <w:rPr>
                <w:spacing w:val="13"/>
                <w:sz w:val="24"/>
                <w:lang w:val="ru-RU"/>
              </w:rPr>
              <w:t xml:space="preserve"> </w:t>
            </w:r>
            <w:r w:rsidR="00447709">
              <w:rPr>
                <w:sz w:val="24"/>
                <w:lang w:val="ru-RU"/>
              </w:rPr>
              <w:t>энергетиче</w:t>
            </w:r>
            <w:r w:rsidRPr="00650FF1">
              <w:rPr>
                <w:sz w:val="24"/>
                <w:lang w:val="ru-RU"/>
              </w:rPr>
              <w:t>ской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ценности продовольственных</w:t>
            </w:r>
            <w:r w:rsidRPr="00650FF1">
              <w:rPr>
                <w:spacing w:val="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товаров.</w:t>
            </w:r>
          </w:p>
          <w:p w:rsidR="00650FF1" w:rsidRDefault="00650FF1" w:rsidP="00650FF1">
            <w:pPr>
              <w:pStyle w:val="TableParagraph"/>
              <w:spacing w:line="270" w:lineRule="atLeast"/>
              <w:ind w:left="107" w:right="2913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Оценка качества и определение дефектов непродовольственных товаров</w:t>
            </w:r>
            <w:r w:rsidR="00447709">
              <w:rPr>
                <w:sz w:val="24"/>
                <w:lang w:val="ru-RU"/>
              </w:rPr>
              <w:t>.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Приобрести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навык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заполнения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сопроводительных</w:t>
            </w:r>
            <w:r w:rsidRPr="00650FF1">
              <w:rPr>
                <w:spacing w:val="-3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документов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по</w:t>
            </w:r>
            <w:r w:rsidRPr="00650FF1">
              <w:rPr>
                <w:spacing w:val="-4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приемке</w:t>
            </w:r>
            <w:r w:rsidRPr="00650FF1">
              <w:rPr>
                <w:spacing w:val="-5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  <w:r w:rsidRPr="00650FF1">
              <w:rPr>
                <w:spacing w:val="-57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Расшифровка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маркировочных</w:t>
            </w:r>
            <w:r w:rsidRPr="00650FF1">
              <w:rPr>
                <w:spacing w:val="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данных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товаров</w:t>
            </w:r>
          </w:p>
          <w:p w:rsidR="007923D6" w:rsidRPr="007923D6" w:rsidRDefault="007923D6" w:rsidP="007923D6">
            <w:pPr>
              <w:pStyle w:val="TableParagraph"/>
              <w:spacing w:line="270" w:lineRule="atLeast"/>
              <w:ind w:left="107" w:right="2913"/>
              <w:rPr>
                <w:sz w:val="24"/>
                <w:lang w:val="ru-RU"/>
              </w:rPr>
            </w:pPr>
            <w:r w:rsidRPr="007923D6">
              <w:rPr>
                <w:sz w:val="24"/>
                <w:lang w:val="ru-RU"/>
              </w:rPr>
              <w:t>Определение показатели ассортимента товаров.</w:t>
            </w:r>
          </w:p>
          <w:p w:rsidR="007923D6" w:rsidRPr="007923D6" w:rsidRDefault="007923D6" w:rsidP="007923D6">
            <w:pPr>
              <w:pStyle w:val="TableParagraph"/>
              <w:spacing w:line="270" w:lineRule="atLeast"/>
              <w:ind w:left="107" w:right="2913"/>
              <w:rPr>
                <w:sz w:val="24"/>
                <w:lang w:val="ru-RU"/>
              </w:rPr>
            </w:pPr>
            <w:r w:rsidRPr="007923D6">
              <w:rPr>
                <w:sz w:val="24"/>
                <w:lang w:val="ru-RU"/>
              </w:rPr>
              <w:t>Распознавание продовольственные и непродовольственные товары по ассортиментной принадлежности.</w:t>
            </w:r>
          </w:p>
          <w:p w:rsidR="007923D6" w:rsidRPr="007923D6" w:rsidRDefault="007923D6" w:rsidP="007923D6">
            <w:pPr>
              <w:pStyle w:val="TableParagraph"/>
              <w:spacing w:line="270" w:lineRule="atLeast"/>
              <w:ind w:left="107" w:right="2913"/>
              <w:rPr>
                <w:sz w:val="24"/>
                <w:lang w:val="ru-RU"/>
              </w:rPr>
            </w:pPr>
            <w:r w:rsidRPr="007923D6">
              <w:rPr>
                <w:sz w:val="24"/>
                <w:lang w:val="ru-RU"/>
              </w:rPr>
              <w:t>Оценка качество товаров в соответствии с установленными требованиями.</w:t>
            </w:r>
          </w:p>
          <w:p w:rsidR="007923D6" w:rsidRPr="007923D6" w:rsidRDefault="007923D6" w:rsidP="007923D6">
            <w:pPr>
              <w:pStyle w:val="TableParagraph"/>
              <w:spacing w:line="270" w:lineRule="atLeast"/>
              <w:ind w:left="107" w:right="2913"/>
              <w:rPr>
                <w:sz w:val="24"/>
                <w:lang w:val="ru-RU"/>
              </w:rPr>
            </w:pPr>
            <w:r w:rsidRPr="007923D6">
              <w:rPr>
                <w:sz w:val="24"/>
                <w:lang w:val="ru-RU"/>
              </w:rPr>
              <w:t>Установление градации качества; определять дефекты.</w:t>
            </w:r>
          </w:p>
          <w:p w:rsidR="007923D6" w:rsidRPr="007923D6" w:rsidRDefault="007923D6" w:rsidP="007923D6">
            <w:pPr>
              <w:pStyle w:val="TableParagraph"/>
              <w:spacing w:line="270" w:lineRule="atLeast"/>
              <w:ind w:left="107" w:right="2913"/>
              <w:rPr>
                <w:sz w:val="24"/>
                <w:lang w:val="ru-RU"/>
              </w:rPr>
            </w:pPr>
            <w:r w:rsidRPr="007923D6">
              <w:rPr>
                <w:sz w:val="24"/>
                <w:lang w:val="ru-RU"/>
              </w:rPr>
              <w:t>Расшифровка маркировочные обозначения.</w:t>
            </w:r>
          </w:p>
          <w:p w:rsidR="007923D6" w:rsidRPr="007923D6" w:rsidRDefault="007923D6" w:rsidP="00447709">
            <w:pPr>
              <w:pStyle w:val="TableParagraph"/>
              <w:spacing w:line="270" w:lineRule="atLeast"/>
              <w:ind w:left="107" w:right="2913"/>
              <w:rPr>
                <w:sz w:val="24"/>
                <w:lang w:val="ru-RU"/>
              </w:rPr>
            </w:pPr>
            <w:r w:rsidRPr="007923D6">
              <w:rPr>
                <w:sz w:val="24"/>
                <w:lang w:val="ru-RU"/>
              </w:rPr>
              <w:t>Участие в обеспечении соблюдения санитарно-эпидемиологических требов</w:t>
            </w:r>
            <w:r w:rsidR="00447709">
              <w:rPr>
                <w:sz w:val="24"/>
                <w:lang w:val="ru-RU"/>
              </w:rPr>
              <w:t>аний к товарам, упаковке и сро</w:t>
            </w:r>
            <w:r w:rsidRPr="007923D6">
              <w:rPr>
                <w:sz w:val="24"/>
                <w:lang w:val="ru-RU"/>
              </w:rPr>
              <w:t>кам хранения.</w:t>
            </w:r>
          </w:p>
          <w:p w:rsidR="007923D6" w:rsidRPr="007923D6" w:rsidRDefault="007923D6" w:rsidP="007923D6">
            <w:pPr>
              <w:pStyle w:val="TableParagraph"/>
              <w:spacing w:line="270" w:lineRule="atLeast"/>
              <w:ind w:left="107" w:right="2913"/>
              <w:rPr>
                <w:sz w:val="24"/>
                <w:lang w:val="ru-RU"/>
              </w:rPr>
            </w:pPr>
            <w:r w:rsidRPr="007923D6">
              <w:rPr>
                <w:sz w:val="24"/>
                <w:lang w:val="ru-RU"/>
              </w:rPr>
              <w:t>Участие в приемке товаров по количеству.</w:t>
            </w:r>
          </w:p>
          <w:p w:rsidR="007923D6" w:rsidRPr="007923D6" w:rsidRDefault="007923D6" w:rsidP="007923D6">
            <w:pPr>
              <w:pStyle w:val="TableParagraph"/>
              <w:spacing w:line="270" w:lineRule="atLeast"/>
              <w:ind w:left="107" w:right="2913"/>
              <w:rPr>
                <w:sz w:val="24"/>
                <w:lang w:val="ru-RU"/>
              </w:rPr>
            </w:pPr>
            <w:r w:rsidRPr="007923D6">
              <w:rPr>
                <w:sz w:val="24"/>
                <w:lang w:val="ru-RU"/>
              </w:rPr>
              <w:t>Участие в приемке товаров по качеству.</w:t>
            </w:r>
          </w:p>
          <w:p w:rsidR="007923D6" w:rsidRPr="007923D6" w:rsidRDefault="007923D6" w:rsidP="00447709">
            <w:pPr>
              <w:pStyle w:val="TableParagraph"/>
              <w:spacing w:line="270" w:lineRule="atLeast"/>
              <w:ind w:left="107" w:right="875"/>
              <w:rPr>
                <w:sz w:val="24"/>
                <w:lang w:val="ru-RU"/>
              </w:rPr>
            </w:pPr>
            <w:r w:rsidRPr="007923D6">
              <w:rPr>
                <w:sz w:val="24"/>
                <w:lang w:val="ru-RU"/>
              </w:rPr>
              <w:t>Определение видов товарных потерь, причин</w:t>
            </w:r>
            <w:r w:rsidR="00447709">
              <w:rPr>
                <w:sz w:val="24"/>
                <w:lang w:val="ru-RU"/>
              </w:rPr>
              <w:t xml:space="preserve">ы их возникновения и порядок их </w:t>
            </w:r>
            <w:r w:rsidRPr="007923D6">
              <w:rPr>
                <w:sz w:val="24"/>
                <w:lang w:val="ru-RU"/>
              </w:rPr>
              <w:t>списания.</w:t>
            </w:r>
          </w:p>
          <w:p w:rsidR="007923D6" w:rsidRPr="00650FF1" w:rsidRDefault="007923D6" w:rsidP="007923D6">
            <w:pPr>
              <w:pStyle w:val="TableParagraph"/>
              <w:spacing w:line="270" w:lineRule="atLeast"/>
              <w:ind w:left="107" w:right="2913"/>
              <w:rPr>
                <w:sz w:val="24"/>
                <w:lang w:val="ru-RU"/>
              </w:rPr>
            </w:pPr>
            <w:r w:rsidRPr="007923D6">
              <w:rPr>
                <w:sz w:val="24"/>
                <w:lang w:val="ru-RU"/>
              </w:rPr>
              <w:t>Расчеты товарных потерь.</w:t>
            </w:r>
          </w:p>
        </w:tc>
        <w:tc>
          <w:tcPr>
            <w:tcW w:w="1022" w:type="dxa"/>
          </w:tcPr>
          <w:p w:rsidR="00650FF1" w:rsidRPr="007923D6" w:rsidRDefault="007923D6" w:rsidP="00650FF1">
            <w:pPr>
              <w:pStyle w:val="TableParagraph"/>
              <w:spacing w:line="261" w:lineRule="exact"/>
              <w:ind w:right="37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72</w:t>
            </w:r>
          </w:p>
        </w:tc>
        <w:tc>
          <w:tcPr>
            <w:tcW w:w="2081" w:type="dxa"/>
          </w:tcPr>
          <w:p w:rsidR="00650FF1" w:rsidRPr="00650FF1" w:rsidRDefault="00650FF1" w:rsidP="00650FF1">
            <w:pPr>
              <w:pStyle w:val="TableParagraph"/>
              <w:spacing w:line="261" w:lineRule="exact"/>
              <w:ind w:left="229" w:right="219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ОК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1-4,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6,7, 12,</w:t>
            </w:r>
          </w:p>
          <w:p w:rsidR="00650FF1" w:rsidRPr="00650FF1" w:rsidRDefault="00650FF1" w:rsidP="00650FF1">
            <w:pPr>
              <w:pStyle w:val="TableParagraph"/>
              <w:ind w:left="229" w:right="219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3.1-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3.8,</w:t>
            </w:r>
          </w:p>
          <w:p w:rsidR="00650FF1" w:rsidRPr="00650FF1" w:rsidRDefault="00650FF1" w:rsidP="00650FF1">
            <w:pPr>
              <w:pStyle w:val="TableParagraph"/>
              <w:ind w:left="228" w:right="219"/>
              <w:jc w:val="center"/>
              <w:rPr>
                <w:sz w:val="24"/>
                <w:lang w:val="ru-RU"/>
              </w:rPr>
            </w:pP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2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3.6,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ПК</w:t>
            </w:r>
            <w:r w:rsidRPr="00650FF1">
              <w:rPr>
                <w:spacing w:val="-1"/>
                <w:sz w:val="24"/>
                <w:lang w:val="ru-RU"/>
              </w:rPr>
              <w:t xml:space="preserve"> </w:t>
            </w:r>
            <w:r w:rsidRPr="00650FF1">
              <w:rPr>
                <w:sz w:val="24"/>
                <w:lang w:val="ru-RU"/>
              </w:rPr>
              <w:t>3.8.</w:t>
            </w:r>
          </w:p>
          <w:p w:rsidR="00650FF1" w:rsidRDefault="00650FF1" w:rsidP="00650FF1">
            <w:pPr>
              <w:pStyle w:val="TableParagraph"/>
              <w:ind w:left="229" w:right="217"/>
              <w:jc w:val="center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0FF1" w:rsidTr="007923D6">
        <w:trPr>
          <w:trHeight w:val="414"/>
        </w:trPr>
        <w:tc>
          <w:tcPr>
            <w:tcW w:w="11685" w:type="dxa"/>
            <w:gridSpan w:val="2"/>
          </w:tcPr>
          <w:p w:rsidR="00650FF1" w:rsidRDefault="00650FF1" w:rsidP="00650FF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650FF1" w:rsidRPr="00F42746" w:rsidRDefault="00650FF1" w:rsidP="00F42746">
            <w:pPr>
              <w:pStyle w:val="TableParagraph"/>
              <w:spacing w:line="261" w:lineRule="exact"/>
              <w:ind w:right="318"/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F42746">
              <w:rPr>
                <w:sz w:val="24"/>
                <w:lang w:val="ru-RU"/>
              </w:rPr>
              <w:t>92</w:t>
            </w:r>
          </w:p>
        </w:tc>
        <w:tc>
          <w:tcPr>
            <w:tcW w:w="2081" w:type="dxa"/>
          </w:tcPr>
          <w:p w:rsidR="00650FF1" w:rsidRDefault="00650FF1" w:rsidP="00650FF1">
            <w:pPr>
              <w:pStyle w:val="TableParagraph"/>
              <w:rPr>
                <w:sz w:val="24"/>
              </w:rPr>
            </w:pPr>
          </w:p>
        </w:tc>
      </w:tr>
    </w:tbl>
    <w:p w:rsidR="00015F70" w:rsidRDefault="00015F70" w:rsidP="00015F70">
      <w:pPr>
        <w:sectPr w:rsidR="00015F7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851" w:right="1134" w:bottom="851" w:left="992" w:header="720" w:footer="709" w:gutter="0"/>
          <w:cols w:space="720"/>
          <w:docGrid w:linePitch="360"/>
        </w:sect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015F70" w:rsidRDefault="00015F70" w:rsidP="00015F70"/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 учебного кабинета «Товароведение»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кабинета: наглядные пособия.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ПК,</w:t>
      </w:r>
      <w:r w:rsidR="00EF5CD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проектор,</w:t>
      </w:r>
      <w:r w:rsidR="0096398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демонстрационный </w:t>
      </w:r>
      <w:r w:rsidR="00EF5CDD">
        <w:rPr>
          <w:bCs/>
          <w:sz w:val="28"/>
          <w:szCs w:val="28"/>
        </w:rPr>
        <w:t>э</w:t>
      </w:r>
      <w:r>
        <w:rPr>
          <w:bCs/>
          <w:sz w:val="28"/>
          <w:szCs w:val="28"/>
        </w:rPr>
        <w:t>кран.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sz w:val="28"/>
          <w:szCs w:val="28"/>
        </w:rPr>
        <w:t>Оборудование и технологическое оснащение рабочих мест:</w:t>
      </w:r>
    </w:p>
    <w:p w:rsidR="00015F70" w:rsidRDefault="00015F70" w:rsidP="00015F70">
      <w:pPr>
        <w:jc w:val="both"/>
        <w:rPr>
          <w:bCs/>
          <w:i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F5CDD" w:rsidRDefault="00EF5CDD" w:rsidP="00EF5CDD">
      <w:pPr>
        <w:pStyle w:val="1"/>
        <w:spacing w:line="321" w:lineRule="exact"/>
      </w:pPr>
      <w:r>
        <w:t>Основные</w:t>
      </w:r>
      <w:r>
        <w:rPr>
          <w:spacing w:val="-4"/>
        </w:rPr>
        <w:t xml:space="preserve"> </w:t>
      </w:r>
      <w:r>
        <w:t>источники:</w:t>
      </w:r>
    </w:p>
    <w:p w:rsidR="00EF5CDD" w:rsidRDefault="00EF5CDD" w:rsidP="00EF5CDD">
      <w:pPr>
        <w:pStyle w:val="af7"/>
        <w:numPr>
          <w:ilvl w:val="0"/>
          <w:numId w:val="23"/>
        </w:numPr>
        <w:tabs>
          <w:tab w:val="left" w:pos="977"/>
        </w:tabs>
        <w:spacing w:before="158" w:line="360" w:lineRule="auto"/>
        <w:ind w:right="162" w:firstLine="0"/>
        <w:jc w:val="both"/>
        <w:rPr>
          <w:sz w:val="28"/>
        </w:rPr>
      </w:pPr>
      <w:r>
        <w:rPr>
          <w:sz w:val="28"/>
        </w:rPr>
        <w:t>Калачев С. Л.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</w:t>
      </w:r>
      <w:r>
        <w:rPr>
          <w:sz w:val="28"/>
        </w:rPr>
        <w:t xml:space="preserve">е основы товароведения и </w:t>
      </w:r>
      <w:proofErr w:type="gramStart"/>
      <w:r>
        <w:rPr>
          <w:sz w:val="28"/>
        </w:rPr>
        <w:t>экспер</w:t>
      </w:r>
      <w:r>
        <w:rPr>
          <w:sz w:val="28"/>
        </w:rPr>
        <w:t>тизы :</w:t>
      </w:r>
      <w:proofErr w:type="gramEnd"/>
      <w:r>
        <w:rPr>
          <w:sz w:val="28"/>
        </w:rPr>
        <w:t xml:space="preserve"> учеб-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ник для среднего профессионального образования -2-е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-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Юрайт,2020.-478с.-(Профессиональное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образование)</w:t>
      </w:r>
    </w:p>
    <w:p w:rsidR="00EF5CDD" w:rsidRDefault="00EF5CDD" w:rsidP="00EF5CDD">
      <w:pPr>
        <w:pStyle w:val="af7"/>
        <w:numPr>
          <w:ilvl w:val="0"/>
          <w:numId w:val="23"/>
        </w:numPr>
        <w:tabs>
          <w:tab w:val="left" w:pos="966"/>
        </w:tabs>
        <w:spacing w:line="312" w:lineRule="auto"/>
        <w:ind w:right="166" w:firstLine="0"/>
        <w:jc w:val="both"/>
        <w:rPr>
          <w:sz w:val="28"/>
        </w:rPr>
      </w:pPr>
      <w:r>
        <w:rPr>
          <w:sz w:val="28"/>
        </w:rPr>
        <w:t>Косарева О.А. Товароведе</w:t>
      </w:r>
      <w:r>
        <w:rPr>
          <w:sz w:val="28"/>
        </w:rPr>
        <w:t>ние продовольственных и непродо</w:t>
      </w:r>
      <w:r>
        <w:rPr>
          <w:sz w:val="28"/>
        </w:rPr>
        <w:t>вольственных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товаров.: </w:t>
      </w:r>
      <w:proofErr w:type="gramStart"/>
      <w:r>
        <w:rPr>
          <w:sz w:val="28"/>
        </w:rPr>
        <w:t>учебник.-</w:t>
      </w:r>
      <w:proofErr w:type="gramEnd"/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Университет</w:t>
      </w:r>
      <w:r>
        <w:rPr>
          <w:spacing w:val="-2"/>
          <w:sz w:val="28"/>
        </w:rPr>
        <w:t xml:space="preserve"> </w:t>
      </w:r>
      <w:r>
        <w:rPr>
          <w:sz w:val="28"/>
        </w:rPr>
        <w:t>«Синергия»,</w:t>
      </w:r>
      <w:r>
        <w:rPr>
          <w:spacing w:val="-2"/>
          <w:sz w:val="28"/>
        </w:rPr>
        <w:t xml:space="preserve"> </w:t>
      </w:r>
      <w:r>
        <w:rPr>
          <w:sz w:val="28"/>
        </w:rPr>
        <w:t>2020.-452с.</w:t>
      </w:r>
    </w:p>
    <w:p w:rsidR="00EF5CDD" w:rsidRDefault="00EF5CDD" w:rsidP="00EF5CDD">
      <w:pPr>
        <w:pStyle w:val="1"/>
        <w:spacing w:before="4" w:line="319" w:lineRule="exact"/>
        <w:jc w:val="both"/>
      </w:pPr>
      <w:r>
        <w:t>Дополнительные</w:t>
      </w:r>
      <w:r>
        <w:rPr>
          <w:spacing w:val="-4"/>
        </w:rPr>
        <w:t xml:space="preserve"> </w:t>
      </w:r>
      <w:r>
        <w:t>источники:</w:t>
      </w:r>
    </w:p>
    <w:p w:rsidR="00EF5CDD" w:rsidRDefault="00EF5CDD" w:rsidP="00EF5CDD">
      <w:pPr>
        <w:pStyle w:val="af7"/>
        <w:numPr>
          <w:ilvl w:val="0"/>
          <w:numId w:val="22"/>
        </w:numPr>
        <w:tabs>
          <w:tab w:val="left" w:pos="987"/>
        </w:tabs>
        <w:spacing w:line="312" w:lineRule="auto"/>
        <w:ind w:right="162" w:firstLine="0"/>
        <w:jc w:val="both"/>
        <w:rPr>
          <w:sz w:val="28"/>
        </w:rPr>
      </w:pPr>
      <w:r>
        <w:rPr>
          <w:sz w:val="28"/>
        </w:rPr>
        <w:t>Васюкова А. Т.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Товароведение пищевых продуктов в 2 ч. Часть </w:t>
      </w:r>
      <w:proofErr w:type="gramStart"/>
      <w:r>
        <w:rPr>
          <w:sz w:val="28"/>
        </w:rPr>
        <w:t>1 :</w:t>
      </w:r>
      <w:proofErr w:type="gramEnd"/>
      <w:r>
        <w:rPr>
          <w:sz w:val="28"/>
        </w:rPr>
        <w:t xml:space="preserve"> учеб-</w:t>
      </w:r>
      <w:r>
        <w:rPr>
          <w:spacing w:val="1"/>
          <w:sz w:val="28"/>
        </w:rPr>
        <w:t xml:space="preserve"> </w:t>
      </w:r>
      <w:r>
        <w:rPr>
          <w:sz w:val="28"/>
        </w:rPr>
        <w:t>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-М.:Юрайт,2022.-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241с.(Профессиональное </w:t>
      </w:r>
      <w:r>
        <w:rPr>
          <w:sz w:val="28"/>
        </w:rPr>
        <w:t>о</w:t>
      </w:r>
      <w:r>
        <w:rPr>
          <w:sz w:val="28"/>
        </w:rPr>
        <w:t>бразование).электронный // Образовательная плат-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[сайт]. —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https://urait.ru/bcode/496870</w:t>
      </w:r>
    </w:p>
    <w:p w:rsidR="00EF5CDD" w:rsidRDefault="00EF5CDD" w:rsidP="00EF5CDD">
      <w:pPr>
        <w:pStyle w:val="af7"/>
        <w:numPr>
          <w:ilvl w:val="0"/>
          <w:numId w:val="22"/>
        </w:numPr>
        <w:tabs>
          <w:tab w:val="left" w:pos="987"/>
        </w:tabs>
        <w:spacing w:line="312" w:lineRule="auto"/>
        <w:ind w:right="162" w:firstLine="0"/>
        <w:jc w:val="both"/>
        <w:rPr>
          <w:sz w:val="28"/>
        </w:rPr>
      </w:pPr>
      <w:r>
        <w:rPr>
          <w:sz w:val="28"/>
        </w:rPr>
        <w:t>Васюкова А. Т.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Товароведение пищевых продуктов в 2 ч. Часть </w:t>
      </w:r>
      <w:proofErr w:type="gramStart"/>
      <w:r>
        <w:rPr>
          <w:sz w:val="28"/>
        </w:rPr>
        <w:t>2 :</w:t>
      </w:r>
      <w:proofErr w:type="gramEnd"/>
      <w:r>
        <w:rPr>
          <w:sz w:val="28"/>
        </w:rPr>
        <w:t xml:space="preserve"> учеб-</w:t>
      </w:r>
      <w:r>
        <w:rPr>
          <w:spacing w:val="1"/>
          <w:sz w:val="28"/>
        </w:rPr>
        <w:t xml:space="preserve"> </w:t>
      </w:r>
      <w:r>
        <w:rPr>
          <w:sz w:val="28"/>
        </w:rPr>
        <w:t>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-М.:Юрайт,2022.-</w:t>
      </w:r>
      <w:r>
        <w:rPr>
          <w:spacing w:val="1"/>
          <w:sz w:val="28"/>
        </w:rPr>
        <w:t xml:space="preserve"> </w:t>
      </w:r>
      <w:r>
        <w:rPr>
          <w:sz w:val="28"/>
        </w:rPr>
        <w:t>330с.(Профессиональное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[сайт]. —</w:t>
      </w:r>
      <w:r>
        <w:rPr>
          <w:spacing w:val="-2"/>
          <w:sz w:val="28"/>
        </w:rPr>
        <w:t xml:space="preserve"> </w:t>
      </w:r>
      <w:r>
        <w:rPr>
          <w:sz w:val="28"/>
        </w:rPr>
        <w:t>URL: https://urait.ru/bcode/497170</w:t>
      </w:r>
    </w:p>
    <w:p w:rsidR="00EF5CDD" w:rsidRDefault="00EF5CDD" w:rsidP="00EF5CDD">
      <w:pPr>
        <w:pStyle w:val="af7"/>
        <w:numPr>
          <w:ilvl w:val="0"/>
          <w:numId w:val="22"/>
        </w:numPr>
        <w:tabs>
          <w:tab w:val="left" w:pos="978"/>
          <w:tab w:val="left" w:pos="3141"/>
          <w:tab w:val="left" w:pos="5209"/>
          <w:tab w:val="left" w:pos="6802"/>
          <w:tab w:val="left" w:pos="8353"/>
          <w:tab w:val="left" w:pos="9402"/>
        </w:tabs>
        <w:spacing w:line="312" w:lineRule="auto"/>
        <w:ind w:right="162" w:firstLine="0"/>
        <w:jc w:val="both"/>
        <w:rPr>
          <w:b/>
          <w:sz w:val="28"/>
        </w:rPr>
      </w:pPr>
      <w:r>
        <w:rPr>
          <w:sz w:val="28"/>
        </w:rPr>
        <w:t>Калачев С. Л.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Теоретические основы товароведения и </w:t>
      </w:r>
      <w:proofErr w:type="spellStart"/>
      <w:r>
        <w:rPr>
          <w:sz w:val="28"/>
        </w:rPr>
        <w:t>экспер-</w:t>
      </w:r>
      <w:proofErr w:type="gramStart"/>
      <w:r>
        <w:rPr>
          <w:sz w:val="28"/>
        </w:rPr>
        <w:t>тизы</w:t>
      </w:r>
      <w:proofErr w:type="spellEnd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ник для среднего профессионального образования -2-е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доп.-</w:t>
      </w:r>
      <w:r>
        <w:rPr>
          <w:spacing w:val="1"/>
          <w:sz w:val="28"/>
        </w:rPr>
        <w:t xml:space="preserve"> </w:t>
      </w:r>
      <w:r>
        <w:rPr>
          <w:sz w:val="28"/>
        </w:rPr>
        <w:t>М.:Юрайт,2021.-478с.(Профессиональное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Об-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разовательная</w:t>
      </w:r>
      <w:proofErr w:type="spellEnd"/>
      <w:r>
        <w:rPr>
          <w:sz w:val="28"/>
        </w:rPr>
        <w:tab/>
        <w:t>платформа</w:t>
      </w:r>
      <w:r>
        <w:rPr>
          <w:sz w:val="28"/>
        </w:rPr>
        <w:tab/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ab/>
        <w:t>[сайт].</w:t>
      </w:r>
      <w:r>
        <w:rPr>
          <w:sz w:val="28"/>
        </w:rPr>
        <w:tab/>
        <w:t>—</w:t>
      </w:r>
      <w:r>
        <w:rPr>
          <w:sz w:val="28"/>
        </w:rPr>
        <w:tab/>
        <w:t>URL:</w:t>
      </w:r>
      <w:r>
        <w:rPr>
          <w:color w:val="0000FF"/>
          <w:spacing w:val="-68"/>
          <w:sz w:val="28"/>
        </w:rPr>
        <w:t xml:space="preserve"> </w:t>
      </w:r>
      <w:hyperlink r:id="rId21">
        <w:r>
          <w:rPr>
            <w:b/>
            <w:color w:val="0000FF"/>
            <w:sz w:val="28"/>
            <w:u w:val="thick" w:color="0000FF"/>
          </w:rPr>
          <w:t>https://urait.ru/bcode/467577</w:t>
        </w:r>
      </w:hyperlink>
    </w:p>
    <w:p w:rsidR="00EF5CDD" w:rsidRDefault="00EF5CDD" w:rsidP="00EF5CDD">
      <w:pPr>
        <w:pStyle w:val="af7"/>
        <w:numPr>
          <w:ilvl w:val="0"/>
          <w:numId w:val="22"/>
        </w:numPr>
        <w:tabs>
          <w:tab w:val="left" w:pos="895"/>
        </w:tabs>
        <w:spacing w:line="360" w:lineRule="auto"/>
        <w:ind w:right="355" w:firstLine="0"/>
        <w:rPr>
          <w:sz w:val="28"/>
        </w:rPr>
      </w:pPr>
      <w:proofErr w:type="spellStart"/>
      <w:r>
        <w:rPr>
          <w:sz w:val="28"/>
        </w:rPr>
        <w:t>Лифиц</w:t>
      </w:r>
      <w:proofErr w:type="spellEnd"/>
      <w:r>
        <w:rPr>
          <w:sz w:val="28"/>
        </w:rPr>
        <w:t xml:space="preserve"> И. М.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Товарный </w:t>
      </w:r>
      <w:proofErr w:type="gramStart"/>
      <w:r>
        <w:rPr>
          <w:sz w:val="28"/>
        </w:rPr>
        <w:t>менеджмент :</w:t>
      </w:r>
      <w:proofErr w:type="gramEnd"/>
      <w:r>
        <w:rPr>
          <w:sz w:val="28"/>
        </w:rPr>
        <w:t xml:space="preserve"> учебник для среднего профессио</w:t>
      </w:r>
      <w:r>
        <w:rPr>
          <w:sz w:val="28"/>
        </w:rPr>
        <w:t>нального образован</w:t>
      </w:r>
      <w:r>
        <w:rPr>
          <w:sz w:val="28"/>
        </w:rPr>
        <w:t>ия–М.:Юрайт,2021.-405с. (Профес</w:t>
      </w:r>
      <w:r>
        <w:rPr>
          <w:sz w:val="28"/>
        </w:rPr>
        <w:t xml:space="preserve">сиональное </w:t>
      </w:r>
      <w:proofErr w:type="spellStart"/>
      <w:r>
        <w:rPr>
          <w:sz w:val="28"/>
        </w:rPr>
        <w:lastRenderedPageBreak/>
        <w:t>образова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ние</w:t>
      </w:r>
      <w:proofErr w:type="spellEnd"/>
      <w:r>
        <w:rPr>
          <w:sz w:val="28"/>
        </w:rPr>
        <w:t xml:space="preserve">).Электронный // Образовательная платформа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— URL:</w:t>
      </w:r>
      <w:r>
        <w:rPr>
          <w:spacing w:val="1"/>
          <w:sz w:val="28"/>
        </w:rPr>
        <w:t xml:space="preserve"> </w:t>
      </w:r>
      <w:hyperlink r:id="rId22" w:history="1">
        <w:r w:rsidRPr="00B750E0">
          <w:rPr>
            <w:rStyle w:val="af8"/>
            <w:sz w:val="28"/>
          </w:rPr>
          <w:t>https://urait.ru/bcode/488150</w:t>
        </w:r>
      </w:hyperlink>
    </w:p>
    <w:p w:rsidR="00EF5CDD" w:rsidRPr="00EF5CDD" w:rsidRDefault="00EF5CDD" w:rsidP="00EF5CDD">
      <w:pPr>
        <w:tabs>
          <w:tab w:val="left" w:pos="895"/>
        </w:tabs>
        <w:spacing w:line="360" w:lineRule="auto"/>
        <w:ind w:right="355"/>
        <w:rPr>
          <w:sz w:val="28"/>
        </w:rPr>
      </w:pPr>
    </w:p>
    <w:p w:rsidR="00EF5CDD" w:rsidRPr="00EF5CDD" w:rsidRDefault="00EF5CDD" w:rsidP="00EF5CDD">
      <w:pPr>
        <w:pStyle w:val="a9"/>
        <w:ind w:left="751"/>
        <w:rPr>
          <w:b/>
        </w:rPr>
      </w:pPr>
      <w:r w:rsidRPr="00EF5CDD">
        <w:rPr>
          <w:b/>
        </w:rPr>
        <w:t>Интернет-ресурсы:</w:t>
      </w:r>
    </w:p>
    <w:p w:rsidR="00EF5CDD" w:rsidRDefault="00EF5CDD" w:rsidP="00EF5CDD">
      <w:pPr>
        <w:pStyle w:val="af7"/>
        <w:numPr>
          <w:ilvl w:val="0"/>
          <w:numId w:val="21"/>
        </w:numPr>
        <w:tabs>
          <w:tab w:val="left" w:pos="1033"/>
        </w:tabs>
        <w:spacing w:before="161"/>
        <w:ind w:hanging="282"/>
        <w:jc w:val="left"/>
        <w:rPr>
          <w:sz w:val="28"/>
        </w:rPr>
      </w:pPr>
      <w:hyperlink r:id="rId23">
        <w:r>
          <w:rPr>
            <w:sz w:val="24"/>
          </w:rPr>
          <w:t xml:space="preserve">https://gost.ruscable.ru/catalog/ </w:t>
        </w:r>
      </w:hyperlink>
      <w:r>
        <w:rPr>
          <w:sz w:val="24"/>
        </w:rPr>
        <w:t>-</w:t>
      </w:r>
      <w:r>
        <w:rPr>
          <w:spacing w:val="7"/>
          <w:sz w:val="24"/>
        </w:rPr>
        <w:t xml:space="preserve"> </w:t>
      </w:r>
      <w:r>
        <w:rPr>
          <w:sz w:val="28"/>
        </w:rPr>
        <w:t>каталог</w:t>
      </w:r>
      <w:r>
        <w:rPr>
          <w:spacing w:val="-1"/>
          <w:sz w:val="28"/>
        </w:rPr>
        <w:t xml:space="preserve"> </w:t>
      </w:r>
      <w:r>
        <w:rPr>
          <w:sz w:val="28"/>
        </w:rPr>
        <w:t>гостов</w:t>
      </w:r>
    </w:p>
    <w:p w:rsidR="00EF5CDD" w:rsidRPr="00EF5CDD" w:rsidRDefault="00EF5CDD" w:rsidP="00EF5CDD">
      <w:pPr>
        <w:pStyle w:val="af7"/>
        <w:numPr>
          <w:ilvl w:val="0"/>
          <w:numId w:val="21"/>
        </w:numPr>
        <w:tabs>
          <w:tab w:val="left" w:pos="1033"/>
        </w:tabs>
        <w:spacing w:before="95"/>
        <w:ind w:hanging="351"/>
        <w:jc w:val="left"/>
        <w:rPr>
          <w:sz w:val="28"/>
        </w:rPr>
        <w:sectPr w:rsidR="00EF5CDD" w:rsidRPr="00EF5CDD">
          <w:footerReference w:type="default" r:id="rId24"/>
          <w:pgSz w:w="11910" w:h="16840"/>
          <w:pgMar w:top="760" w:right="680" w:bottom="880" w:left="1020" w:header="0" w:footer="699" w:gutter="0"/>
          <w:cols w:space="720"/>
        </w:sectPr>
      </w:pPr>
      <w:hyperlink r:id="rId25">
        <w:r>
          <w:rPr>
            <w:color w:val="0000FF"/>
            <w:sz w:val="24"/>
            <w:u w:val="single" w:color="0000FF"/>
          </w:rPr>
          <w:t>https://znaytovar.ru</w:t>
        </w:r>
      </w:hyperlink>
      <w:hyperlink r:id="rId26">
        <w:r>
          <w:rPr>
            <w:color w:val="0000FF"/>
            <w:sz w:val="24"/>
            <w:u w:val="single" w:color="0000FF"/>
          </w:rPr>
          <w:t>/</w:t>
        </w:r>
        <w:r>
          <w:rPr>
            <w:color w:val="0000FF"/>
            <w:spacing w:val="-2"/>
            <w:sz w:val="24"/>
            <w:u w:val="single" w:color="0000FF"/>
          </w:rPr>
          <w:t xml:space="preserve"> </w:t>
        </w:r>
      </w:hyperlink>
      <w:r>
        <w:rPr>
          <w:sz w:val="24"/>
        </w:rPr>
        <w:t>-</w:t>
      </w:r>
      <w:r>
        <w:rPr>
          <w:spacing w:val="55"/>
          <w:sz w:val="24"/>
        </w:rPr>
        <w:t xml:space="preserve"> </w:t>
      </w:r>
      <w:r>
        <w:rPr>
          <w:sz w:val="28"/>
        </w:rPr>
        <w:t>торговля,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бизнес,</w:t>
      </w:r>
      <w:r>
        <w:rPr>
          <w:spacing w:val="-5"/>
          <w:sz w:val="28"/>
        </w:rPr>
        <w:t xml:space="preserve"> </w:t>
      </w:r>
      <w:r>
        <w:rPr>
          <w:sz w:val="28"/>
        </w:rPr>
        <w:t>товароведение,</w:t>
      </w:r>
      <w:r>
        <w:rPr>
          <w:spacing w:val="-5"/>
          <w:sz w:val="28"/>
        </w:rPr>
        <w:t xml:space="preserve"> </w:t>
      </w:r>
      <w:r>
        <w:rPr>
          <w:sz w:val="28"/>
        </w:rPr>
        <w:t>экспертиза</w:t>
      </w: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b/>
          <w:sz w:val="28"/>
          <w:szCs w:val="28"/>
        </w:rPr>
        <w:lastRenderedPageBreak/>
        <w:t>4.3. Общие требования к организации образовательного процесса</w:t>
      </w:r>
    </w:p>
    <w:p w:rsidR="00015F70" w:rsidRDefault="00015F70" w:rsidP="00015F70"/>
    <w:p w:rsidR="00015F70" w:rsidRDefault="00015F70" w:rsidP="00015F70">
      <w:pPr>
        <w:jc w:val="center"/>
        <w:rPr>
          <w:rFonts w:eastAsia="Calibri"/>
          <w:b/>
          <w:bCs/>
        </w:rPr>
      </w:pPr>
      <w:r>
        <w:rPr>
          <w:sz w:val="28"/>
          <w:szCs w:val="28"/>
        </w:rPr>
        <w:t>Профессиональный модуль</w:t>
      </w:r>
      <w:r w:rsidR="00EF5C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«Управление </w:t>
      </w:r>
      <w:proofErr w:type="gramStart"/>
      <w:r>
        <w:rPr>
          <w:sz w:val="28"/>
          <w:szCs w:val="28"/>
        </w:rPr>
        <w:t>ассортиментом ,</w:t>
      </w:r>
      <w:proofErr w:type="gramEnd"/>
      <w:r>
        <w:rPr>
          <w:sz w:val="28"/>
          <w:szCs w:val="28"/>
        </w:rPr>
        <w:t xml:space="preserve"> оценка качества и обеспечение сохранности товаров» включает в себя междисциплинарные курсы:</w:t>
      </w:r>
    </w:p>
    <w:p w:rsidR="00015F70" w:rsidRDefault="00015F70" w:rsidP="00015F70">
      <w:pPr>
        <w:rPr>
          <w:sz w:val="28"/>
          <w:szCs w:val="28"/>
        </w:rPr>
      </w:pPr>
      <w:r>
        <w:rPr>
          <w:rFonts w:eastAsia="Calibri"/>
          <w:b/>
          <w:bCs/>
        </w:rPr>
        <w:t xml:space="preserve"> «</w:t>
      </w:r>
      <w:r>
        <w:rPr>
          <w:rFonts w:eastAsia="Calibri"/>
          <w:bCs/>
          <w:sz w:val="28"/>
          <w:szCs w:val="28"/>
        </w:rPr>
        <w:t>Теоретические основы товароведения»,</w:t>
      </w:r>
    </w:p>
    <w:p w:rsidR="00015F70" w:rsidRDefault="00015F70" w:rsidP="00015F70">
      <w:pPr>
        <w:tabs>
          <w:tab w:val="center" w:pos="1512"/>
        </w:tabs>
        <w:rPr>
          <w:sz w:val="28"/>
          <w:szCs w:val="28"/>
        </w:rPr>
      </w:pPr>
      <w:r>
        <w:rPr>
          <w:sz w:val="28"/>
          <w:szCs w:val="28"/>
        </w:rPr>
        <w:t>«Товароведение продовольственных и непродовольственных товаров»,</w:t>
      </w:r>
    </w:p>
    <w:p w:rsidR="00015F70" w:rsidRDefault="00015F70" w:rsidP="00015F70">
      <w:pPr>
        <w:tabs>
          <w:tab w:val="center" w:pos="1512"/>
        </w:tabs>
        <w:rPr>
          <w:bCs/>
          <w:i/>
        </w:rPr>
      </w:pPr>
      <w:r>
        <w:rPr>
          <w:sz w:val="28"/>
          <w:szCs w:val="28"/>
        </w:rPr>
        <w:t>учебную практику.</w:t>
      </w:r>
    </w:p>
    <w:p w:rsidR="00015F70" w:rsidRDefault="00015F70" w:rsidP="00015F70">
      <w:pPr>
        <w:pBdr>
          <w:bottom w:val="single" w:sz="8" w:space="1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</w:t>
      </w:r>
      <w:proofErr w:type="gramStart"/>
      <w:r>
        <w:rPr>
          <w:bCs/>
          <w:sz w:val="28"/>
          <w:szCs w:val="28"/>
        </w:rPr>
        <w:t>курсу :</w:t>
      </w:r>
      <w:proofErr w:type="gramEnd"/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профессионального модуля </w:t>
      </w:r>
      <w:r w:rsidR="00EF5CDD">
        <w:rPr>
          <w:sz w:val="28"/>
          <w:szCs w:val="28"/>
        </w:rPr>
        <w:t>«Управление ассортиментом</w:t>
      </w:r>
      <w:r>
        <w:rPr>
          <w:sz w:val="28"/>
          <w:szCs w:val="28"/>
        </w:rPr>
        <w:t xml:space="preserve">, оценка качества и обеспечение сохранности товаров» обеспечено педагогическими </w:t>
      </w:r>
      <w:proofErr w:type="gramStart"/>
      <w:r>
        <w:rPr>
          <w:sz w:val="28"/>
          <w:szCs w:val="28"/>
        </w:rPr>
        <w:t>кадрами ,имеющими</w:t>
      </w:r>
      <w:proofErr w:type="gramEnd"/>
      <w:r>
        <w:rPr>
          <w:sz w:val="28"/>
          <w:szCs w:val="28"/>
        </w:rPr>
        <w:t xml:space="preserve"> высшее образование и опыт деятельности в организациях соответственной профессиональной сферы соответствующим профилем преподаваемых МДК.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Cs/>
          <w:sz w:val="28"/>
          <w:szCs w:val="28"/>
        </w:rPr>
        <w:t xml:space="preserve">Требования к квалификации педагогических кадров, осуществляющих руководство </w:t>
      </w:r>
      <w:proofErr w:type="gramStart"/>
      <w:r>
        <w:rPr>
          <w:bCs/>
          <w:sz w:val="28"/>
          <w:szCs w:val="28"/>
        </w:rPr>
        <w:t>практикой .Руководство</w:t>
      </w:r>
      <w:proofErr w:type="gramEnd"/>
      <w:r>
        <w:rPr>
          <w:bCs/>
          <w:sz w:val="28"/>
          <w:szCs w:val="28"/>
        </w:rPr>
        <w:t xml:space="preserve"> и контроль производственной практикой студентов осуществляется преподавателями колледжа и руководителем практики от </w:t>
      </w:r>
      <w:proofErr w:type="spellStart"/>
      <w:r>
        <w:rPr>
          <w:bCs/>
          <w:sz w:val="28"/>
          <w:szCs w:val="28"/>
        </w:rPr>
        <w:t>предприятия,являющимся</w:t>
      </w:r>
      <w:proofErr w:type="spellEnd"/>
      <w:r>
        <w:rPr>
          <w:bCs/>
          <w:sz w:val="28"/>
          <w:szCs w:val="28"/>
        </w:rPr>
        <w:t xml:space="preserve"> одним из ведущих специалистов организации.</w:t>
      </w:r>
    </w:p>
    <w:p w:rsidR="00015F70" w:rsidRDefault="00015F70" w:rsidP="00015F70"/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8"/>
          <w:szCs w:val="28"/>
        </w:rPr>
      </w:pPr>
      <w:r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147"/>
      </w:tblGrid>
      <w:tr w:rsidR="00015F70" w:rsidTr="0065113C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015F70" w:rsidRDefault="00015F70" w:rsidP="0065113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015F70" w:rsidTr="0065113C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Студенты умеют: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-участвовать в формировании ассортимента в соответствии с ассортиментной политикой организации, определять номенклатуру показателей качества товаров;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-рассчитывать товарные потери и реализовать мероприятия по их предупреждению или списанию;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-оценивать и расшифровать маркировку в соответствии с установленными требованиями.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-классифицировать товары, оценивать качество, диагностировать </w:t>
            </w:r>
            <w:proofErr w:type="gramStart"/>
            <w:r>
              <w:rPr>
                <w:sz w:val="28"/>
                <w:szCs w:val="28"/>
              </w:rPr>
              <w:t>дефекты ,</w:t>
            </w:r>
            <w:proofErr w:type="gramEnd"/>
            <w:r>
              <w:rPr>
                <w:sz w:val="28"/>
                <w:szCs w:val="28"/>
              </w:rPr>
              <w:t xml:space="preserve"> определять градации качества.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-контролировать условия и сроки хранения и транспортировки товаров, обеспечить их </w:t>
            </w:r>
            <w:proofErr w:type="spellStart"/>
            <w:r>
              <w:rPr>
                <w:sz w:val="28"/>
                <w:szCs w:val="28"/>
              </w:rPr>
              <w:t>сохраняемость</w:t>
            </w:r>
            <w:proofErr w:type="spellEnd"/>
            <w:r>
              <w:rPr>
                <w:sz w:val="28"/>
                <w:szCs w:val="28"/>
              </w:rPr>
              <w:t>, проверять оформление сопроводительных документов;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требованиями;</w:t>
            </w:r>
          </w:p>
          <w:p w:rsidR="00015F70" w:rsidRDefault="00015F70" w:rsidP="006511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-производить измерения товаров и других объектов;</w:t>
            </w:r>
          </w:p>
          <w:p w:rsidR="00015F70" w:rsidRDefault="00015F70" w:rsidP="0065113C">
            <w:pPr>
              <w:jc w:val="both"/>
              <w:rPr>
                <w:bCs/>
                <w:i/>
              </w:rPr>
            </w:pPr>
            <w:r>
              <w:rPr>
                <w:sz w:val="28"/>
                <w:szCs w:val="28"/>
              </w:rPr>
              <w:t xml:space="preserve">-работать с документами по подтверждению </w:t>
            </w:r>
            <w:proofErr w:type="gramStart"/>
            <w:r>
              <w:rPr>
                <w:sz w:val="28"/>
                <w:szCs w:val="28"/>
              </w:rPr>
              <w:t>соответствия ,принимать</w:t>
            </w:r>
            <w:proofErr w:type="gramEnd"/>
            <w:r>
              <w:rPr>
                <w:sz w:val="28"/>
                <w:szCs w:val="28"/>
              </w:rPr>
              <w:t xml:space="preserve"> участие в мероприятиях по контролю.</w:t>
            </w:r>
          </w:p>
          <w:p w:rsidR="00015F70" w:rsidRDefault="00015F70" w:rsidP="0065113C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-применение методов товароведения;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-формирование и анализ </w:t>
            </w:r>
            <w:proofErr w:type="gramStart"/>
            <w:r>
              <w:rPr>
                <w:sz w:val="28"/>
                <w:szCs w:val="28"/>
              </w:rPr>
              <w:t>торгового(</w:t>
            </w:r>
            <w:proofErr w:type="gramEnd"/>
            <w:r>
              <w:rPr>
                <w:sz w:val="28"/>
                <w:szCs w:val="28"/>
              </w:rPr>
              <w:t>или промышленного) ассортимента;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-оценка качества товаров; 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рассчет</w:t>
            </w:r>
            <w:proofErr w:type="spellEnd"/>
            <w:r>
              <w:rPr>
                <w:sz w:val="28"/>
                <w:szCs w:val="28"/>
              </w:rPr>
              <w:t xml:space="preserve"> товарных </w:t>
            </w:r>
            <w:proofErr w:type="gramStart"/>
            <w:r>
              <w:rPr>
                <w:sz w:val="28"/>
                <w:szCs w:val="28"/>
              </w:rPr>
              <w:t>потерь ;</w:t>
            </w:r>
            <w:proofErr w:type="gramEnd"/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-знание теоретических основ </w:t>
            </w:r>
            <w:proofErr w:type="spellStart"/>
            <w:proofErr w:type="gramStart"/>
            <w:r>
              <w:rPr>
                <w:sz w:val="28"/>
                <w:szCs w:val="28"/>
              </w:rPr>
              <w:t>товароведения,основных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понятий,целей,задач,принципов,функций,методов,осново</w:t>
            </w:r>
            <w:r>
              <w:rPr>
                <w:sz w:val="28"/>
                <w:szCs w:val="28"/>
              </w:rPr>
              <w:lastRenderedPageBreak/>
              <w:t>палагающих</w:t>
            </w:r>
            <w:proofErr w:type="spellEnd"/>
            <w:r>
              <w:rPr>
                <w:sz w:val="28"/>
                <w:szCs w:val="28"/>
              </w:rPr>
              <w:t xml:space="preserve"> товароведных характеристик и </w:t>
            </w:r>
            <w:proofErr w:type="spellStart"/>
            <w:r>
              <w:rPr>
                <w:sz w:val="28"/>
                <w:szCs w:val="28"/>
              </w:rPr>
              <w:t>факторов,влияющих</w:t>
            </w:r>
            <w:proofErr w:type="spellEnd"/>
            <w:r>
              <w:rPr>
                <w:sz w:val="28"/>
                <w:szCs w:val="28"/>
              </w:rPr>
              <w:t xml:space="preserve"> на них;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-изучение видов товарных </w:t>
            </w:r>
            <w:proofErr w:type="spellStart"/>
            <w:proofErr w:type="gramStart"/>
            <w:r>
              <w:rPr>
                <w:sz w:val="28"/>
                <w:szCs w:val="28"/>
              </w:rPr>
              <w:t>потерь,причин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их возникновения и порядок списания;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-классификация </w:t>
            </w:r>
            <w:proofErr w:type="spellStart"/>
            <w:proofErr w:type="gramStart"/>
            <w:r>
              <w:rPr>
                <w:sz w:val="28"/>
                <w:szCs w:val="28"/>
              </w:rPr>
              <w:t>ассортимента,товароведные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характеристики продовольственных и непродовольственных товаров однородных </w:t>
            </w:r>
            <w:proofErr w:type="spellStart"/>
            <w:r>
              <w:rPr>
                <w:sz w:val="28"/>
                <w:szCs w:val="28"/>
              </w:rPr>
              <w:t>групп,оценка</w:t>
            </w:r>
            <w:proofErr w:type="spellEnd"/>
            <w:r>
              <w:rPr>
                <w:sz w:val="28"/>
                <w:szCs w:val="28"/>
              </w:rPr>
              <w:t xml:space="preserve"> их качества, маркировка;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8"/>
                <w:szCs w:val="28"/>
              </w:rPr>
              <w:t>-особенности товароведения продовольственных и непродовольственных товаров.</w:t>
            </w:r>
          </w:p>
          <w:p w:rsidR="00015F70" w:rsidRDefault="00015F70" w:rsidP="0065113C">
            <w:pPr>
              <w:jc w:val="both"/>
              <w:rPr>
                <w:bCs/>
              </w:rPr>
            </w:pPr>
          </w:p>
        </w:tc>
        <w:tc>
          <w:tcPr>
            <w:tcW w:w="2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snapToGrid w:val="0"/>
              <w:jc w:val="both"/>
              <w:rPr>
                <w:bCs/>
                <w:i/>
              </w:rPr>
            </w:pPr>
          </w:p>
          <w:p w:rsidR="00015F70" w:rsidRDefault="00015F70" w:rsidP="0065113C"/>
          <w:p w:rsidR="00015F70" w:rsidRDefault="00015F70" w:rsidP="0065113C"/>
          <w:p w:rsidR="00015F70" w:rsidRDefault="00015F70" w:rsidP="0065113C"/>
          <w:p w:rsidR="00015F70" w:rsidRDefault="00015F70" w:rsidP="0065113C"/>
          <w:p w:rsidR="00015F70" w:rsidRDefault="00015F70" w:rsidP="0065113C"/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контроль в форме: устного индивидуального опроса, тестирования; защиты практических </w:t>
            </w:r>
            <w:r>
              <w:rPr>
                <w:sz w:val="28"/>
                <w:szCs w:val="28"/>
              </w:rPr>
              <w:lastRenderedPageBreak/>
              <w:t xml:space="preserve">занятий; контрольных работ по темам МДК.  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Зачеты по производственной практике.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Отчеты по самостоятельной работе;  по каждому из разделов профессионального модуля.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r>
              <w:rPr>
                <w:sz w:val="28"/>
                <w:szCs w:val="28"/>
              </w:rPr>
              <w:t>Комплексный экзамен по модулю.</w:t>
            </w:r>
          </w:p>
        </w:tc>
      </w:tr>
    </w:tbl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sz w:val="28"/>
          <w:szCs w:val="28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sz w:val="28"/>
          <w:szCs w:val="28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147"/>
      </w:tblGrid>
      <w:tr w:rsidR="00015F70" w:rsidTr="0065113C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015F70" w:rsidRDefault="00015F70" w:rsidP="0065113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015F70" w:rsidTr="0065113C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Студенты умеют: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-понимать сущность и социальную значимость своей будущей профессии, проявлять к ней устойчивый интерес;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-организовать собственную деятельность, выбирать типовые методы и способы выполнения профессиональных задач, оценивать их эффективность и качество;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-принимать решения в стандартных и нестандартных ситуациях и нести за них ответственность;</w:t>
            </w:r>
          </w:p>
          <w:p w:rsidR="00015F70" w:rsidRDefault="00015F70" w:rsidP="006511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-работать в коллективе и в команде, эффективно общаться с коллегами, </w:t>
            </w:r>
            <w:proofErr w:type="spellStart"/>
            <w:proofErr w:type="gramStart"/>
            <w:r>
              <w:rPr>
                <w:sz w:val="28"/>
                <w:szCs w:val="28"/>
              </w:rPr>
              <w:t>руководством,потребителем</w:t>
            </w:r>
            <w:proofErr w:type="spellEnd"/>
            <w:proofErr w:type="gramEnd"/>
            <w:r>
              <w:rPr>
                <w:sz w:val="28"/>
                <w:szCs w:val="28"/>
              </w:rPr>
              <w:t>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015F70" w:rsidRDefault="00015F70" w:rsidP="006511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      </w:r>
          </w:p>
          <w:p w:rsidR="00015F70" w:rsidRDefault="00015F70" w:rsidP="0065113C">
            <w:pPr>
              <w:jc w:val="both"/>
              <w:rPr>
                <w:bCs/>
                <w:i/>
              </w:rPr>
            </w:pPr>
            <w:r>
              <w:rPr>
                <w:sz w:val="28"/>
                <w:szCs w:val="28"/>
              </w:rPr>
              <w:t>-соблюдать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  <w:p w:rsidR="00015F70" w:rsidRDefault="00015F70" w:rsidP="0065113C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snapToGrid w:val="0"/>
              <w:jc w:val="both"/>
              <w:rPr>
                <w:bCs/>
              </w:rPr>
            </w:pPr>
          </w:p>
          <w:p w:rsidR="00015F70" w:rsidRDefault="00015F70" w:rsidP="0065113C"/>
          <w:p w:rsidR="00015F70" w:rsidRDefault="00015F70" w:rsidP="0065113C"/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демонстрация интереса к будущей профессии;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/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выбор и применение  методов  и способов ведения  товароведения;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оценка эффективности,  качества выполнения. 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r>
              <w:rPr>
                <w:sz w:val="28"/>
                <w:szCs w:val="28"/>
              </w:rPr>
              <w:t xml:space="preserve">- решение стандартных и </w:t>
            </w:r>
            <w:proofErr w:type="gramStart"/>
            <w:r>
              <w:rPr>
                <w:sz w:val="28"/>
                <w:szCs w:val="28"/>
              </w:rPr>
              <w:t>нестандартных  профессиональных</w:t>
            </w:r>
            <w:proofErr w:type="gramEnd"/>
            <w:r>
              <w:rPr>
                <w:sz w:val="28"/>
                <w:szCs w:val="28"/>
              </w:rPr>
              <w:t xml:space="preserve"> задач  ;</w:t>
            </w:r>
          </w:p>
          <w:p w:rsidR="00015F70" w:rsidRDefault="00015F70" w:rsidP="0065113C"/>
          <w:p w:rsidR="00015F70" w:rsidRDefault="00015F70" w:rsidP="0065113C"/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эффективный поиск необходимой информации;</w:t>
            </w:r>
          </w:p>
          <w:p w:rsidR="00015F70" w:rsidRDefault="00015F70" w:rsidP="0065113C">
            <w:r>
              <w:rPr>
                <w:sz w:val="28"/>
                <w:szCs w:val="28"/>
              </w:rPr>
              <w:t>- рациональное использование  полученной информации.</w:t>
            </w:r>
          </w:p>
          <w:p w:rsidR="00015F70" w:rsidRDefault="00015F70" w:rsidP="0065113C"/>
          <w:p w:rsidR="00015F70" w:rsidRDefault="00015F70" w:rsidP="0065113C"/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работа операторами АСУ ТП.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взаимодействие с обучающимися, преподавателями, мастерами в ходе обучения;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самоанализ  и коррекция  результатов собственной работы;</w:t>
            </w:r>
          </w:p>
          <w:p w:rsidR="00015F70" w:rsidRDefault="00015F70" w:rsidP="0065113C">
            <w:pPr>
              <w:rPr>
                <w:bCs/>
                <w:i/>
              </w:rPr>
            </w:pPr>
            <w:r>
              <w:rPr>
                <w:sz w:val="28"/>
                <w:szCs w:val="28"/>
              </w:rPr>
              <w:t>- организация самостоятельных занятий  при изучении модуля.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snapToGrid w:val="0"/>
              <w:jc w:val="both"/>
              <w:rPr>
                <w:bCs/>
                <w:i/>
              </w:rPr>
            </w:pPr>
          </w:p>
          <w:p w:rsidR="00015F70" w:rsidRDefault="00015F70" w:rsidP="0065113C"/>
          <w:p w:rsidR="00015F70" w:rsidRDefault="00015F70" w:rsidP="0065113C"/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Итоговые оценки по результатам</w:t>
            </w:r>
          </w:p>
          <w:p w:rsidR="00015F70" w:rsidRDefault="00015F70" w:rsidP="0065113C">
            <w:r>
              <w:rPr>
                <w:sz w:val="28"/>
                <w:szCs w:val="28"/>
              </w:rPr>
              <w:t>изучения дисциплины и МДК.</w:t>
            </w:r>
          </w:p>
          <w:p w:rsidR="00015F70" w:rsidRDefault="00015F70" w:rsidP="0065113C"/>
          <w:p w:rsidR="00015F70" w:rsidRDefault="00015F70" w:rsidP="0065113C"/>
          <w:p w:rsidR="00015F70" w:rsidRDefault="00015F70" w:rsidP="0065113C">
            <w:r>
              <w:rPr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9C5A3D" w:rsidRDefault="009C5A3D">
      <w:bookmarkStart w:id="0" w:name="_GoBack"/>
      <w:bookmarkEnd w:id="0"/>
    </w:p>
    <w:sectPr w:rsidR="009C5A3D" w:rsidSect="009C5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0AB" w:rsidRDefault="005470AB" w:rsidP="00015F70">
      <w:r>
        <w:separator/>
      </w:r>
    </w:p>
  </w:endnote>
  <w:endnote w:type="continuationSeparator" w:id="0">
    <w:p w:rsidR="005470AB" w:rsidRDefault="005470AB" w:rsidP="00015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F1" w:rsidRDefault="00650FF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F1" w:rsidRDefault="00650FF1">
    <w:pPr>
      <w:pStyle w:val="ae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46.7pt;margin-top:.05pt;width:5.95pt;height:13.7pt;z-index:251660288;mso-wrap-distance-left:0;mso-wrap-distance-right:0;mso-position-horizontal-relative:page" stroked="f">
          <v:fill opacity="0" color2="black"/>
          <v:textbox inset="0,0,0,0">
            <w:txbxContent>
              <w:p w:rsidR="00650FF1" w:rsidRDefault="00650FF1">
                <w:pPr>
                  <w:pStyle w:val="ae"/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EF5CDD">
                  <w:rPr>
                    <w:rStyle w:val="a5"/>
                    <w:noProof/>
                  </w:rPr>
                  <w:t>4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  <w:r>
      <w:pict>
        <v:shape id="_x0000_s2050" type="#_x0000_t202" style="position:absolute;left:0;text-align:left;margin-left:70.9pt;margin-top:.05pt;width:19.05pt;height:27.5pt;z-index:251661312;mso-wrap-distance-left:0;mso-wrap-distance-right:0;mso-position-horizontal-relative:page" stroked="f">
          <v:fill opacity="0" color2="black"/>
          <v:textbox inset="0,0,0,0">
            <w:txbxContent>
              <w:p w:rsidR="00650FF1" w:rsidRDefault="00650FF1">
                <w:pPr>
                  <w:pStyle w:val="ae"/>
                  <w:ind w:right="360"/>
                </w:pPr>
              </w:p>
              <w:p w:rsidR="00650FF1" w:rsidRDefault="00650FF1">
                <w:pPr>
                  <w:pStyle w:val="ae"/>
                  <w:ind w:right="360"/>
                </w:pP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F1" w:rsidRDefault="00650FF1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F1" w:rsidRDefault="00650FF1">
    <w:pPr>
      <w:pStyle w:val="a9"/>
      <w:spacing w:line="14" w:lineRule="auto"/>
      <w:rPr>
        <w:sz w:val="20"/>
      </w:rPr>
    </w:pPr>
    <w:r>
      <w:rPr>
        <w:sz w:val="2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84.4pt;margin-top:545.35pt;width:8pt;height:15.3pt;z-index:-251653120;mso-position-horizontal-relative:page;mso-position-vertical-relative:page" filled="f" stroked="f">
          <v:textbox inset="0,0,0,0">
            <w:txbxContent>
              <w:p w:rsidR="00650FF1" w:rsidRDefault="00650FF1">
                <w:pPr>
                  <w:spacing w:before="10"/>
                  <w:ind w:left="20"/>
                </w:pPr>
                <w:r>
                  <w:t>2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F1" w:rsidRDefault="00650FF1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16212"/>
      <w:docPartObj>
        <w:docPartGallery w:val="Page Numbers (Bottom of Page)"/>
        <w:docPartUnique/>
      </w:docPartObj>
    </w:sdtPr>
    <w:sdtContent>
      <w:p w:rsidR="00650FF1" w:rsidRDefault="00650FF1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5CDD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650FF1" w:rsidRDefault="00650FF1">
    <w:pPr>
      <w:pStyle w:val="ae"/>
      <w:ind w:right="360" w:firstLine="36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F1" w:rsidRDefault="00650FF1"/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CDD" w:rsidRDefault="00EF5CDD">
    <w:pPr>
      <w:pStyle w:val="a9"/>
      <w:spacing w:line="14" w:lineRule="auto"/>
      <w:rPr>
        <w:sz w:val="19"/>
      </w:rPr>
    </w:pPr>
    <w:r>
      <w:rPr>
        <w:sz w:val="2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51.95pt;margin-top:791.95pt;width:8pt;height:15.3pt;z-index:-251651072;mso-position-horizontal-relative:page;mso-position-vertical-relative:page" filled="f" stroked="f">
          <v:textbox inset="0,0,0,0">
            <w:txbxContent>
              <w:p w:rsidR="00EF5CDD" w:rsidRDefault="00EF5CDD">
                <w:pPr>
                  <w:spacing w:before="10"/>
                  <w:ind w:left="20"/>
                </w:pPr>
                <w: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0AB" w:rsidRDefault="005470AB" w:rsidP="00015F70">
      <w:r>
        <w:separator/>
      </w:r>
    </w:p>
  </w:footnote>
  <w:footnote w:type="continuationSeparator" w:id="0">
    <w:p w:rsidR="005470AB" w:rsidRDefault="005470AB" w:rsidP="00015F70">
      <w:r>
        <w:continuationSeparator/>
      </w:r>
    </w:p>
  </w:footnote>
  <w:footnote w:id="1">
    <w:p w:rsidR="00650FF1" w:rsidRDefault="00650FF1" w:rsidP="00015F70">
      <w:r>
        <w:br w:type="page"/>
      </w:r>
    </w:p>
    <w:p w:rsidR="00650FF1" w:rsidRDefault="00650FF1" w:rsidP="00015F70">
      <w:pPr>
        <w:pStyle w:val="ac"/>
        <w:pageBreakBefore/>
        <w:spacing w:line="20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F1" w:rsidRDefault="00650FF1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F1" w:rsidRDefault="00650FF1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F1" w:rsidRDefault="00650FF1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F1" w:rsidRDefault="00650FF1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F1" w:rsidRDefault="00650FF1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FF1" w:rsidRDefault="00650FF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5F42192"/>
    <w:multiLevelType w:val="hybridMultilevel"/>
    <w:tmpl w:val="1C462FA2"/>
    <w:lvl w:ilvl="0" w:tplc="A4E8C8CC">
      <w:start w:val="1"/>
      <w:numFmt w:val="decimal"/>
      <w:lvlText w:val="%1."/>
      <w:lvlJc w:val="left"/>
      <w:pPr>
        <w:ind w:left="682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1161434">
      <w:numFmt w:val="bullet"/>
      <w:lvlText w:val="•"/>
      <w:lvlJc w:val="left"/>
      <w:pPr>
        <w:ind w:left="1632" w:hanging="305"/>
      </w:pPr>
      <w:rPr>
        <w:rFonts w:hint="default"/>
        <w:lang w:val="ru-RU" w:eastAsia="en-US" w:bidi="ar-SA"/>
      </w:rPr>
    </w:lvl>
    <w:lvl w:ilvl="2" w:tplc="4CA82712">
      <w:numFmt w:val="bullet"/>
      <w:lvlText w:val="•"/>
      <w:lvlJc w:val="left"/>
      <w:pPr>
        <w:ind w:left="2585" w:hanging="305"/>
      </w:pPr>
      <w:rPr>
        <w:rFonts w:hint="default"/>
        <w:lang w:val="ru-RU" w:eastAsia="en-US" w:bidi="ar-SA"/>
      </w:rPr>
    </w:lvl>
    <w:lvl w:ilvl="3" w:tplc="57C246BA">
      <w:numFmt w:val="bullet"/>
      <w:lvlText w:val="•"/>
      <w:lvlJc w:val="left"/>
      <w:pPr>
        <w:ind w:left="3537" w:hanging="305"/>
      </w:pPr>
      <w:rPr>
        <w:rFonts w:hint="default"/>
        <w:lang w:val="ru-RU" w:eastAsia="en-US" w:bidi="ar-SA"/>
      </w:rPr>
    </w:lvl>
    <w:lvl w:ilvl="4" w:tplc="AE300142">
      <w:numFmt w:val="bullet"/>
      <w:lvlText w:val="•"/>
      <w:lvlJc w:val="left"/>
      <w:pPr>
        <w:ind w:left="4490" w:hanging="305"/>
      </w:pPr>
      <w:rPr>
        <w:rFonts w:hint="default"/>
        <w:lang w:val="ru-RU" w:eastAsia="en-US" w:bidi="ar-SA"/>
      </w:rPr>
    </w:lvl>
    <w:lvl w:ilvl="5" w:tplc="94146168">
      <w:numFmt w:val="bullet"/>
      <w:lvlText w:val="•"/>
      <w:lvlJc w:val="left"/>
      <w:pPr>
        <w:ind w:left="5443" w:hanging="305"/>
      </w:pPr>
      <w:rPr>
        <w:rFonts w:hint="default"/>
        <w:lang w:val="ru-RU" w:eastAsia="en-US" w:bidi="ar-SA"/>
      </w:rPr>
    </w:lvl>
    <w:lvl w:ilvl="6" w:tplc="55D0707E">
      <w:numFmt w:val="bullet"/>
      <w:lvlText w:val="•"/>
      <w:lvlJc w:val="left"/>
      <w:pPr>
        <w:ind w:left="6395" w:hanging="305"/>
      </w:pPr>
      <w:rPr>
        <w:rFonts w:hint="default"/>
        <w:lang w:val="ru-RU" w:eastAsia="en-US" w:bidi="ar-SA"/>
      </w:rPr>
    </w:lvl>
    <w:lvl w:ilvl="7" w:tplc="1138D2E6">
      <w:numFmt w:val="bullet"/>
      <w:lvlText w:val="•"/>
      <w:lvlJc w:val="left"/>
      <w:pPr>
        <w:ind w:left="7348" w:hanging="305"/>
      </w:pPr>
      <w:rPr>
        <w:rFonts w:hint="default"/>
        <w:lang w:val="ru-RU" w:eastAsia="en-US" w:bidi="ar-SA"/>
      </w:rPr>
    </w:lvl>
    <w:lvl w:ilvl="8" w:tplc="7AEC30B2">
      <w:numFmt w:val="bullet"/>
      <w:lvlText w:val="•"/>
      <w:lvlJc w:val="left"/>
      <w:pPr>
        <w:ind w:left="8301" w:hanging="305"/>
      </w:pPr>
      <w:rPr>
        <w:rFonts w:hint="default"/>
        <w:lang w:val="ru-RU" w:eastAsia="en-US" w:bidi="ar-SA"/>
      </w:rPr>
    </w:lvl>
  </w:abstractNum>
  <w:abstractNum w:abstractNumId="4" w15:restartNumberingAfterBreak="0">
    <w:nsid w:val="125B5B85"/>
    <w:multiLevelType w:val="multilevel"/>
    <w:tmpl w:val="88B2BE86"/>
    <w:lvl w:ilvl="0">
      <w:start w:val="2"/>
      <w:numFmt w:val="decimal"/>
      <w:lvlText w:val="%1"/>
      <w:lvlJc w:val="left"/>
      <w:pPr>
        <w:ind w:left="23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2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9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2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59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8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41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94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478" w:hanging="493"/>
      </w:pPr>
      <w:rPr>
        <w:rFonts w:hint="default"/>
        <w:lang w:val="ru-RU" w:eastAsia="en-US" w:bidi="ar-SA"/>
      </w:rPr>
    </w:lvl>
  </w:abstractNum>
  <w:abstractNum w:abstractNumId="5" w15:restartNumberingAfterBreak="0">
    <w:nsid w:val="2A4563F4"/>
    <w:multiLevelType w:val="hybridMultilevel"/>
    <w:tmpl w:val="9210E70E"/>
    <w:lvl w:ilvl="0" w:tplc="B71A1942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BEBFE2">
      <w:numFmt w:val="bullet"/>
      <w:lvlText w:val="•"/>
      <w:lvlJc w:val="left"/>
      <w:pPr>
        <w:ind w:left="476" w:hanging="140"/>
      </w:pPr>
      <w:rPr>
        <w:rFonts w:hint="default"/>
        <w:lang w:val="ru-RU" w:eastAsia="en-US" w:bidi="ar-SA"/>
      </w:rPr>
    </w:lvl>
    <w:lvl w:ilvl="2" w:tplc="D75EAECA">
      <w:numFmt w:val="bullet"/>
      <w:lvlText w:val="•"/>
      <w:lvlJc w:val="left"/>
      <w:pPr>
        <w:ind w:left="833" w:hanging="140"/>
      </w:pPr>
      <w:rPr>
        <w:rFonts w:hint="default"/>
        <w:lang w:val="ru-RU" w:eastAsia="en-US" w:bidi="ar-SA"/>
      </w:rPr>
    </w:lvl>
    <w:lvl w:ilvl="3" w:tplc="060AF896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4" w:tplc="4ABC74A2">
      <w:numFmt w:val="bullet"/>
      <w:lvlText w:val="•"/>
      <w:lvlJc w:val="left"/>
      <w:pPr>
        <w:ind w:left="1546" w:hanging="140"/>
      </w:pPr>
      <w:rPr>
        <w:rFonts w:hint="default"/>
        <w:lang w:val="ru-RU" w:eastAsia="en-US" w:bidi="ar-SA"/>
      </w:rPr>
    </w:lvl>
    <w:lvl w:ilvl="5" w:tplc="D98A0964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7B500D6C">
      <w:numFmt w:val="bullet"/>
      <w:lvlText w:val="•"/>
      <w:lvlJc w:val="left"/>
      <w:pPr>
        <w:ind w:left="2260" w:hanging="140"/>
      </w:pPr>
      <w:rPr>
        <w:rFonts w:hint="default"/>
        <w:lang w:val="ru-RU" w:eastAsia="en-US" w:bidi="ar-SA"/>
      </w:rPr>
    </w:lvl>
    <w:lvl w:ilvl="7" w:tplc="23B65BF0">
      <w:numFmt w:val="bullet"/>
      <w:lvlText w:val="•"/>
      <w:lvlJc w:val="left"/>
      <w:pPr>
        <w:ind w:left="2616" w:hanging="140"/>
      </w:pPr>
      <w:rPr>
        <w:rFonts w:hint="default"/>
        <w:lang w:val="ru-RU" w:eastAsia="en-US" w:bidi="ar-SA"/>
      </w:rPr>
    </w:lvl>
    <w:lvl w:ilvl="8" w:tplc="99445C5C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31BB1F1B"/>
    <w:multiLevelType w:val="hybridMultilevel"/>
    <w:tmpl w:val="1444B5E6"/>
    <w:lvl w:ilvl="0" w:tplc="F04A0F62">
      <w:start w:val="1"/>
      <w:numFmt w:val="decimal"/>
      <w:lvlText w:val="%1."/>
      <w:lvlJc w:val="left"/>
      <w:pPr>
        <w:ind w:left="682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9EBDD4">
      <w:numFmt w:val="bullet"/>
      <w:lvlText w:val="•"/>
      <w:lvlJc w:val="left"/>
      <w:pPr>
        <w:ind w:left="1632" w:hanging="305"/>
      </w:pPr>
      <w:rPr>
        <w:rFonts w:hint="default"/>
        <w:lang w:val="ru-RU" w:eastAsia="en-US" w:bidi="ar-SA"/>
      </w:rPr>
    </w:lvl>
    <w:lvl w:ilvl="2" w:tplc="E77079DA">
      <w:numFmt w:val="bullet"/>
      <w:lvlText w:val="•"/>
      <w:lvlJc w:val="left"/>
      <w:pPr>
        <w:ind w:left="2585" w:hanging="305"/>
      </w:pPr>
      <w:rPr>
        <w:rFonts w:hint="default"/>
        <w:lang w:val="ru-RU" w:eastAsia="en-US" w:bidi="ar-SA"/>
      </w:rPr>
    </w:lvl>
    <w:lvl w:ilvl="3" w:tplc="33EC4358">
      <w:numFmt w:val="bullet"/>
      <w:lvlText w:val="•"/>
      <w:lvlJc w:val="left"/>
      <w:pPr>
        <w:ind w:left="3537" w:hanging="305"/>
      </w:pPr>
      <w:rPr>
        <w:rFonts w:hint="default"/>
        <w:lang w:val="ru-RU" w:eastAsia="en-US" w:bidi="ar-SA"/>
      </w:rPr>
    </w:lvl>
    <w:lvl w:ilvl="4" w:tplc="00181744">
      <w:numFmt w:val="bullet"/>
      <w:lvlText w:val="•"/>
      <w:lvlJc w:val="left"/>
      <w:pPr>
        <w:ind w:left="4490" w:hanging="305"/>
      </w:pPr>
      <w:rPr>
        <w:rFonts w:hint="default"/>
        <w:lang w:val="ru-RU" w:eastAsia="en-US" w:bidi="ar-SA"/>
      </w:rPr>
    </w:lvl>
    <w:lvl w:ilvl="5" w:tplc="0854EDE6">
      <w:numFmt w:val="bullet"/>
      <w:lvlText w:val="•"/>
      <w:lvlJc w:val="left"/>
      <w:pPr>
        <w:ind w:left="5443" w:hanging="305"/>
      </w:pPr>
      <w:rPr>
        <w:rFonts w:hint="default"/>
        <w:lang w:val="ru-RU" w:eastAsia="en-US" w:bidi="ar-SA"/>
      </w:rPr>
    </w:lvl>
    <w:lvl w:ilvl="6" w:tplc="521C8480">
      <w:numFmt w:val="bullet"/>
      <w:lvlText w:val="•"/>
      <w:lvlJc w:val="left"/>
      <w:pPr>
        <w:ind w:left="6395" w:hanging="305"/>
      </w:pPr>
      <w:rPr>
        <w:rFonts w:hint="default"/>
        <w:lang w:val="ru-RU" w:eastAsia="en-US" w:bidi="ar-SA"/>
      </w:rPr>
    </w:lvl>
    <w:lvl w:ilvl="7" w:tplc="85EAD116">
      <w:numFmt w:val="bullet"/>
      <w:lvlText w:val="•"/>
      <w:lvlJc w:val="left"/>
      <w:pPr>
        <w:ind w:left="7348" w:hanging="305"/>
      </w:pPr>
      <w:rPr>
        <w:rFonts w:hint="default"/>
        <w:lang w:val="ru-RU" w:eastAsia="en-US" w:bidi="ar-SA"/>
      </w:rPr>
    </w:lvl>
    <w:lvl w:ilvl="8" w:tplc="DD0A6E68">
      <w:numFmt w:val="bullet"/>
      <w:lvlText w:val="•"/>
      <w:lvlJc w:val="left"/>
      <w:pPr>
        <w:ind w:left="8301" w:hanging="305"/>
      </w:pPr>
      <w:rPr>
        <w:rFonts w:hint="default"/>
        <w:lang w:val="ru-RU" w:eastAsia="en-US" w:bidi="ar-SA"/>
      </w:rPr>
    </w:lvl>
  </w:abstractNum>
  <w:abstractNum w:abstractNumId="7" w15:restartNumberingAfterBreak="0">
    <w:nsid w:val="333409CC"/>
    <w:multiLevelType w:val="hybridMultilevel"/>
    <w:tmpl w:val="227411E8"/>
    <w:lvl w:ilvl="0" w:tplc="3F26F0D0">
      <w:numFmt w:val="bullet"/>
      <w:lvlText w:val="-"/>
      <w:lvlJc w:val="left"/>
      <w:pPr>
        <w:ind w:left="27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087FC0">
      <w:numFmt w:val="bullet"/>
      <w:lvlText w:val="•"/>
      <w:lvlJc w:val="left"/>
      <w:pPr>
        <w:ind w:left="1272" w:hanging="164"/>
      </w:pPr>
      <w:rPr>
        <w:rFonts w:hint="default"/>
        <w:lang w:val="ru-RU" w:eastAsia="en-US" w:bidi="ar-SA"/>
      </w:rPr>
    </w:lvl>
    <w:lvl w:ilvl="2" w:tplc="5A4C8B96">
      <w:numFmt w:val="bullet"/>
      <w:lvlText w:val="•"/>
      <w:lvlJc w:val="left"/>
      <w:pPr>
        <w:ind w:left="2265" w:hanging="164"/>
      </w:pPr>
      <w:rPr>
        <w:rFonts w:hint="default"/>
        <w:lang w:val="ru-RU" w:eastAsia="en-US" w:bidi="ar-SA"/>
      </w:rPr>
    </w:lvl>
    <w:lvl w:ilvl="3" w:tplc="6F14C76C">
      <w:numFmt w:val="bullet"/>
      <w:lvlText w:val="•"/>
      <w:lvlJc w:val="left"/>
      <w:pPr>
        <w:ind w:left="3257" w:hanging="164"/>
      </w:pPr>
      <w:rPr>
        <w:rFonts w:hint="default"/>
        <w:lang w:val="ru-RU" w:eastAsia="en-US" w:bidi="ar-SA"/>
      </w:rPr>
    </w:lvl>
    <w:lvl w:ilvl="4" w:tplc="10B8EA5E">
      <w:numFmt w:val="bullet"/>
      <w:lvlText w:val="•"/>
      <w:lvlJc w:val="left"/>
      <w:pPr>
        <w:ind w:left="4250" w:hanging="164"/>
      </w:pPr>
      <w:rPr>
        <w:rFonts w:hint="default"/>
        <w:lang w:val="ru-RU" w:eastAsia="en-US" w:bidi="ar-SA"/>
      </w:rPr>
    </w:lvl>
    <w:lvl w:ilvl="5" w:tplc="BBB6EDCC">
      <w:numFmt w:val="bullet"/>
      <w:lvlText w:val="•"/>
      <w:lvlJc w:val="left"/>
      <w:pPr>
        <w:ind w:left="5243" w:hanging="164"/>
      </w:pPr>
      <w:rPr>
        <w:rFonts w:hint="default"/>
        <w:lang w:val="ru-RU" w:eastAsia="en-US" w:bidi="ar-SA"/>
      </w:rPr>
    </w:lvl>
    <w:lvl w:ilvl="6" w:tplc="67DE22F6">
      <w:numFmt w:val="bullet"/>
      <w:lvlText w:val="•"/>
      <w:lvlJc w:val="left"/>
      <w:pPr>
        <w:ind w:left="6235" w:hanging="164"/>
      </w:pPr>
      <w:rPr>
        <w:rFonts w:hint="default"/>
        <w:lang w:val="ru-RU" w:eastAsia="en-US" w:bidi="ar-SA"/>
      </w:rPr>
    </w:lvl>
    <w:lvl w:ilvl="7" w:tplc="C2526F52">
      <w:numFmt w:val="bullet"/>
      <w:lvlText w:val="•"/>
      <w:lvlJc w:val="left"/>
      <w:pPr>
        <w:ind w:left="7228" w:hanging="164"/>
      </w:pPr>
      <w:rPr>
        <w:rFonts w:hint="default"/>
        <w:lang w:val="ru-RU" w:eastAsia="en-US" w:bidi="ar-SA"/>
      </w:rPr>
    </w:lvl>
    <w:lvl w:ilvl="8" w:tplc="FDEC1322">
      <w:numFmt w:val="bullet"/>
      <w:lvlText w:val="•"/>
      <w:lvlJc w:val="left"/>
      <w:pPr>
        <w:ind w:left="8221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33517285"/>
    <w:multiLevelType w:val="multilevel"/>
    <w:tmpl w:val="B9ACB282"/>
    <w:lvl w:ilvl="0">
      <w:start w:val="1"/>
      <w:numFmt w:val="decimal"/>
      <w:lvlText w:val="%1"/>
      <w:lvlJc w:val="left"/>
      <w:pPr>
        <w:ind w:left="113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92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9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492"/>
      </w:pPr>
      <w:rPr>
        <w:rFonts w:hint="default"/>
        <w:lang w:val="ru-RU" w:eastAsia="en-US" w:bidi="ar-SA"/>
      </w:rPr>
    </w:lvl>
  </w:abstractNum>
  <w:abstractNum w:abstractNumId="9" w15:restartNumberingAfterBreak="0">
    <w:nsid w:val="34781AFD"/>
    <w:multiLevelType w:val="hybridMultilevel"/>
    <w:tmpl w:val="FEC0A134"/>
    <w:lvl w:ilvl="0" w:tplc="F4D05F38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DAAC8A">
      <w:numFmt w:val="bullet"/>
      <w:lvlText w:val="•"/>
      <w:lvlJc w:val="left"/>
      <w:pPr>
        <w:ind w:left="476" w:hanging="140"/>
      </w:pPr>
      <w:rPr>
        <w:rFonts w:hint="default"/>
        <w:lang w:val="ru-RU" w:eastAsia="en-US" w:bidi="ar-SA"/>
      </w:rPr>
    </w:lvl>
    <w:lvl w:ilvl="2" w:tplc="95DE117E">
      <w:numFmt w:val="bullet"/>
      <w:lvlText w:val="•"/>
      <w:lvlJc w:val="left"/>
      <w:pPr>
        <w:ind w:left="833" w:hanging="140"/>
      </w:pPr>
      <w:rPr>
        <w:rFonts w:hint="default"/>
        <w:lang w:val="ru-RU" w:eastAsia="en-US" w:bidi="ar-SA"/>
      </w:rPr>
    </w:lvl>
    <w:lvl w:ilvl="3" w:tplc="7EE4838C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4" w:tplc="046C0F4A">
      <w:numFmt w:val="bullet"/>
      <w:lvlText w:val="•"/>
      <w:lvlJc w:val="left"/>
      <w:pPr>
        <w:ind w:left="1546" w:hanging="140"/>
      </w:pPr>
      <w:rPr>
        <w:rFonts w:hint="default"/>
        <w:lang w:val="ru-RU" w:eastAsia="en-US" w:bidi="ar-SA"/>
      </w:rPr>
    </w:lvl>
    <w:lvl w:ilvl="5" w:tplc="CD20EB62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94D066C6">
      <w:numFmt w:val="bullet"/>
      <w:lvlText w:val="•"/>
      <w:lvlJc w:val="left"/>
      <w:pPr>
        <w:ind w:left="2260" w:hanging="140"/>
      </w:pPr>
      <w:rPr>
        <w:rFonts w:hint="default"/>
        <w:lang w:val="ru-RU" w:eastAsia="en-US" w:bidi="ar-SA"/>
      </w:rPr>
    </w:lvl>
    <w:lvl w:ilvl="7" w:tplc="4992CE48">
      <w:numFmt w:val="bullet"/>
      <w:lvlText w:val="•"/>
      <w:lvlJc w:val="left"/>
      <w:pPr>
        <w:ind w:left="2616" w:hanging="140"/>
      </w:pPr>
      <w:rPr>
        <w:rFonts w:hint="default"/>
        <w:lang w:val="ru-RU" w:eastAsia="en-US" w:bidi="ar-SA"/>
      </w:rPr>
    </w:lvl>
    <w:lvl w:ilvl="8" w:tplc="214002F6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3A5B762A"/>
    <w:multiLevelType w:val="multilevel"/>
    <w:tmpl w:val="D7F21644"/>
    <w:lvl w:ilvl="0">
      <w:start w:val="3"/>
      <w:numFmt w:val="decimal"/>
      <w:lvlText w:val="%1"/>
      <w:lvlJc w:val="left"/>
      <w:pPr>
        <w:ind w:left="677" w:hanging="56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7" w:hanging="56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5" w:hanging="5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7" w:hanging="5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5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3" w:hanging="5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5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8" w:hanging="5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1" w:hanging="563"/>
      </w:pPr>
      <w:rPr>
        <w:rFonts w:hint="default"/>
        <w:lang w:val="ru-RU" w:eastAsia="en-US" w:bidi="ar-SA"/>
      </w:rPr>
    </w:lvl>
  </w:abstractNum>
  <w:abstractNum w:abstractNumId="11" w15:restartNumberingAfterBreak="0">
    <w:nsid w:val="3CC62B14"/>
    <w:multiLevelType w:val="hybridMultilevel"/>
    <w:tmpl w:val="CDC2100C"/>
    <w:lvl w:ilvl="0" w:tplc="D93A2A8A">
      <w:start w:val="1"/>
      <w:numFmt w:val="decimal"/>
      <w:lvlText w:val="%1."/>
      <w:lvlJc w:val="left"/>
      <w:pPr>
        <w:ind w:left="682" w:hanging="29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50BE62">
      <w:numFmt w:val="bullet"/>
      <w:lvlText w:val="•"/>
      <w:lvlJc w:val="left"/>
      <w:pPr>
        <w:ind w:left="1632" w:hanging="295"/>
      </w:pPr>
      <w:rPr>
        <w:rFonts w:hint="default"/>
        <w:lang w:val="ru-RU" w:eastAsia="en-US" w:bidi="ar-SA"/>
      </w:rPr>
    </w:lvl>
    <w:lvl w:ilvl="2" w:tplc="60367256">
      <w:numFmt w:val="bullet"/>
      <w:lvlText w:val="•"/>
      <w:lvlJc w:val="left"/>
      <w:pPr>
        <w:ind w:left="2585" w:hanging="295"/>
      </w:pPr>
      <w:rPr>
        <w:rFonts w:hint="default"/>
        <w:lang w:val="ru-RU" w:eastAsia="en-US" w:bidi="ar-SA"/>
      </w:rPr>
    </w:lvl>
    <w:lvl w:ilvl="3" w:tplc="AD9E126C">
      <w:numFmt w:val="bullet"/>
      <w:lvlText w:val="•"/>
      <w:lvlJc w:val="left"/>
      <w:pPr>
        <w:ind w:left="3537" w:hanging="295"/>
      </w:pPr>
      <w:rPr>
        <w:rFonts w:hint="default"/>
        <w:lang w:val="ru-RU" w:eastAsia="en-US" w:bidi="ar-SA"/>
      </w:rPr>
    </w:lvl>
    <w:lvl w:ilvl="4" w:tplc="07D6E16E">
      <w:numFmt w:val="bullet"/>
      <w:lvlText w:val="•"/>
      <w:lvlJc w:val="left"/>
      <w:pPr>
        <w:ind w:left="4490" w:hanging="295"/>
      </w:pPr>
      <w:rPr>
        <w:rFonts w:hint="default"/>
        <w:lang w:val="ru-RU" w:eastAsia="en-US" w:bidi="ar-SA"/>
      </w:rPr>
    </w:lvl>
    <w:lvl w:ilvl="5" w:tplc="D3D06B7C">
      <w:numFmt w:val="bullet"/>
      <w:lvlText w:val="•"/>
      <w:lvlJc w:val="left"/>
      <w:pPr>
        <w:ind w:left="5443" w:hanging="295"/>
      </w:pPr>
      <w:rPr>
        <w:rFonts w:hint="default"/>
        <w:lang w:val="ru-RU" w:eastAsia="en-US" w:bidi="ar-SA"/>
      </w:rPr>
    </w:lvl>
    <w:lvl w:ilvl="6" w:tplc="CD027F4E">
      <w:numFmt w:val="bullet"/>
      <w:lvlText w:val="•"/>
      <w:lvlJc w:val="left"/>
      <w:pPr>
        <w:ind w:left="6395" w:hanging="295"/>
      </w:pPr>
      <w:rPr>
        <w:rFonts w:hint="default"/>
        <w:lang w:val="ru-RU" w:eastAsia="en-US" w:bidi="ar-SA"/>
      </w:rPr>
    </w:lvl>
    <w:lvl w:ilvl="7" w:tplc="4DA4137E">
      <w:numFmt w:val="bullet"/>
      <w:lvlText w:val="•"/>
      <w:lvlJc w:val="left"/>
      <w:pPr>
        <w:ind w:left="7348" w:hanging="295"/>
      </w:pPr>
      <w:rPr>
        <w:rFonts w:hint="default"/>
        <w:lang w:val="ru-RU" w:eastAsia="en-US" w:bidi="ar-SA"/>
      </w:rPr>
    </w:lvl>
    <w:lvl w:ilvl="8" w:tplc="1094820A">
      <w:numFmt w:val="bullet"/>
      <w:lvlText w:val="•"/>
      <w:lvlJc w:val="left"/>
      <w:pPr>
        <w:ind w:left="8301" w:hanging="295"/>
      </w:pPr>
      <w:rPr>
        <w:rFonts w:hint="default"/>
        <w:lang w:val="ru-RU" w:eastAsia="en-US" w:bidi="ar-SA"/>
      </w:rPr>
    </w:lvl>
  </w:abstractNum>
  <w:abstractNum w:abstractNumId="12" w15:restartNumberingAfterBreak="0">
    <w:nsid w:val="3EB73ECC"/>
    <w:multiLevelType w:val="hybridMultilevel"/>
    <w:tmpl w:val="B9B85302"/>
    <w:lvl w:ilvl="0" w:tplc="CC4AE1DA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3220D8">
      <w:numFmt w:val="bullet"/>
      <w:lvlText w:val="•"/>
      <w:lvlJc w:val="left"/>
      <w:pPr>
        <w:ind w:left="476" w:hanging="140"/>
      </w:pPr>
      <w:rPr>
        <w:rFonts w:hint="default"/>
        <w:lang w:val="ru-RU" w:eastAsia="en-US" w:bidi="ar-SA"/>
      </w:rPr>
    </w:lvl>
    <w:lvl w:ilvl="2" w:tplc="409028C0">
      <w:numFmt w:val="bullet"/>
      <w:lvlText w:val="•"/>
      <w:lvlJc w:val="left"/>
      <w:pPr>
        <w:ind w:left="833" w:hanging="140"/>
      </w:pPr>
      <w:rPr>
        <w:rFonts w:hint="default"/>
        <w:lang w:val="ru-RU" w:eastAsia="en-US" w:bidi="ar-SA"/>
      </w:rPr>
    </w:lvl>
    <w:lvl w:ilvl="3" w:tplc="BF801C76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4" w:tplc="48F0B2B2">
      <w:numFmt w:val="bullet"/>
      <w:lvlText w:val="•"/>
      <w:lvlJc w:val="left"/>
      <w:pPr>
        <w:ind w:left="1546" w:hanging="140"/>
      </w:pPr>
      <w:rPr>
        <w:rFonts w:hint="default"/>
        <w:lang w:val="ru-RU" w:eastAsia="en-US" w:bidi="ar-SA"/>
      </w:rPr>
    </w:lvl>
    <w:lvl w:ilvl="5" w:tplc="EB34EEF0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F50C6C04">
      <w:numFmt w:val="bullet"/>
      <w:lvlText w:val="•"/>
      <w:lvlJc w:val="left"/>
      <w:pPr>
        <w:ind w:left="2260" w:hanging="140"/>
      </w:pPr>
      <w:rPr>
        <w:rFonts w:hint="default"/>
        <w:lang w:val="ru-RU" w:eastAsia="en-US" w:bidi="ar-SA"/>
      </w:rPr>
    </w:lvl>
    <w:lvl w:ilvl="7" w:tplc="42CC0558">
      <w:numFmt w:val="bullet"/>
      <w:lvlText w:val="•"/>
      <w:lvlJc w:val="left"/>
      <w:pPr>
        <w:ind w:left="2616" w:hanging="140"/>
      </w:pPr>
      <w:rPr>
        <w:rFonts w:hint="default"/>
        <w:lang w:val="ru-RU" w:eastAsia="en-US" w:bidi="ar-SA"/>
      </w:rPr>
    </w:lvl>
    <w:lvl w:ilvl="8" w:tplc="6450C01C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50F34A10"/>
    <w:multiLevelType w:val="hybridMultilevel"/>
    <w:tmpl w:val="24505E0C"/>
    <w:lvl w:ilvl="0" w:tplc="697E99AA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46F5FE">
      <w:numFmt w:val="bullet"/>
      <w:lvlText w:val="•"/>
      <w:lvlJc w:val="left"/>
      <w:pPr>
        <w:ind w:left="476" w:hanging="140"/>
      </w:pPr>
      <w:rPr>
        <w:rFonts w:hint="default"/>
        <w:lang w:val="ru-RU" w:eastAsia="en-US" w:bidi="ar-SA"/>
      </w:rPr>
    </w:lvl>
    <w:lvl w:ilvl="2" w:tplc="A5A655F0">
      <w:numFmt w:val="bullet"/>
      <w:lvlText w:val="•"/>
      <w:lvlJc w:val="left"/>
      <w:pPr>
        <w:ind w:left="833" w:hanging="140"/>
      </w:pPr>
      <w:rPr>
        <w:rFonts w:hint="default"/>
        <w:lang w:val="ru-RU" w:eastAsia="en-US" w:bidi="ar-SA"/>
      </w:rPr>
    </w:lvl>
    <w:lvl w:ilvl="3" w:tplc="52480DA4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4" w:tplc="C68C9BBC">
      <w:numFmt w:val="bullet"/>
      <w:lvlText w:val="•"/>
      <w:lvlJc w:val="left"/>
      <w:pPr>
        <w:ind w:left="1546" w:hanging="140"/>
      </w:pPr>
      <w:rPr>
        <w:rFonts w:hint="default"/>
        <w:lang w:val="ru-RU" w:eastAsia="en-US" w:bidi="ar-SA"/>
      </w:rPr>
    </w:lvl>
    <w:lvl w:ilvl="5" w:tplc="FB0451D4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CCA802E2">
      <w:numFmt w:val="bullet"/>
      <w:lvlText w:val="•"/>
      <w:lvlJc w:val="left"/>
      <w:pPr>
        <w:ind w:left="2260" w:hanging="140"/>
      </w:pPr>
      <w:rPr>
        <w:rFonts w:hint="default"/>
        <w:lang w:val="ru-RU" w:eastAsia="en-US" w:bidi="ar-SA"/>
      </w:rPr>
    </w:lvl>
    <w:lvl w:ilvl="7" w:tplc="D3365004">
      <w:numFmt w:val="bullet"/>
      <w:lvlText w:val="•"/>
      <w:lvlJc w:val="left"/>
      <w:pPr>
        <w:ind w:left="2616" w:hanging="140"/>
      </w:pPr>
      <w:rPr>
        <w:rFonts w:hint="default"/>
        <w:lang w:val="ru-RU" w:eastAsia="en-US" w:bidi="ar-SA"/>
      </w:rPr>
    </w:lvl>
    <w:lvl w:ilvl="8" w:tplc="3B50B45C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56AD7286"/>
    <w:multiLevelType w:val="hybridMultilevel"/>
    <w:tmpl w:val="AE0EBFC4"/>
    <w:lvl w:ilvl="0" w:tplc="733654C8">
      <w:start w:val="1"/>
      <w:numFmt w:val="decimal"/>
      <w:lvlText w:val="%1."/>
      <w:lvlJc w:val="left"/>
      <w:pPr>
        <w:ind w:left="1032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BED41E">
      <w:numFmt w:val="bullet"/>
      <w:lvlText w:val="•"/>
      <w:lvlJc w:val="left"/>
      <w:pPr>
        <w:ind w:left="3740" w:hanging="281"/>
      </w:pPr>
      <w:rPr>
        <w:rFonts w:hint="default"/>
        <w:lang w:val="ru-RU" w:eastAsia="en-US" w:bidi="ar-SA"/>
      </w:rPr>
    </w:lvl>
    <w:lvl w:ilvl="2" w:tplc="1CBC97B4">
      <w:numFmt w:val="bullet"/>
      <w:lvlText w:val="•"/>
      <w:lvlJc w:val="left"/>
      <w:pPr>
        <w:ind w:left="4458" w:hanging="281"/>
      </w:pPr>
      <w:rPr>
        <w:rFonts w:hint="default"/>
        <w:lang w:val="ru-RU" w:eastAsia="en-US" w:bidi="ar-SA"/>
      </w:rPr>
    </w:lvl>
    <w:lvl w:ilvl="3" w:tplc="4B7E8610">
      <w:numFmt w:val="bullet"/>
      <w:lvlText w:val="•"/>
      <w:lvlJc w:val="left"/>
      <w:pPr>
        <w:ind w:left="5176" w:hanging="281"/>
      </w:pPr>
      <w:rPr>
        <w:rFonts w:hint="default"/>
        <w:lang w:val="ru-RU" w:eastAsia="en-US" w:bidi="ar-SA"/>
      </w:rPr>
    </w:lvl>
    <w:lvl w:ilvl="4" w:tplc="BE8A2BA4">
      <w:numFmt w:val="bullet"/>
      <w:lvlText w:val="•"/>
      <w:lvlJc w:val="left"/>
      <w:pPr>
        <w:ind w:left="5895" w:hanging="281"/>
      </w:pPr>
      <w:rPr>
        <w:rFonts w:hint="default"/>
        <w:lang w:val="ru-RU" w:eastAsia="en-US" w:bidi="ar-SA"/>
      </w:rPr>
    </w:lvl>
    <w:lvl w:ilvl="5" w:tplc="8DC2EABE">
      <w:numFmt w:val="bullet"/>
      <w:lvlText w:val="•"/>
      <w:lvlJc w:val="left"/>
      <w:pPr>
        <w:ind w:left="6613" w:hanging="281"/>
      </w:pPr>
      <w:rPr>
        <w:rFonts w:hint="default"/>
        <w:lang w:val="ru-RU" w:eastAsia="en-US" w:bidi="ar-SA"/>
      </w:rPr>
    </w:lvl>
    <w:lvl w:ilvl="6" w:tplc="1E505EDE">
      <w:numFmt w:val="bullet"/>
      <w:lvlText w:val="•"/>
      <w:lvlJc w:val="left"/>
      <w:pPr>
        <w:ind w:left="7332" w:hanging="281"/>
      </w:pPr>
      <w:rPr>
        <w:rFonts w:hint="default"/>
        <w:lang w:val="ru-RU" w:eastAsia="en-US" w:bidi="ar-SA"/>
      </w:rPr>
    </w:lvl>
    <w:lvl w:ilvl="7" w:tplc="F01C0B24">
      <w:numFmt w:val="bullet"/>
      <w:lvlText w:val="•"/>
      <w:lvlJc w:val="left"/>
      <w:pPr>
        <w:ind w:left="8050" w:hanging="281"/>
      </w:pPr>
      <w:rPr>
        <w:rFonts w:hint="default"/>
        <w:lang w:val="ru-RU" w:eastAsia="en-US" w:bidi="ar-SA"/>
      </w:rPr>
    </w:lvl>
    <w:lvl w:ilvl="8" w:tplc="E662DA7A">
      <w:numFmt w:val="bullet"/>
      <w:lvlText w:val="•"/>
      <w:lvlJc w:val="left"/>
      <w:pPr>
        <w:ind w:left="8769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57E77910"/>
    <w:multiLevelType w:val="hybridMultilevel"/>
    <w:tmpl w:val="7E62DC94"/>
    <w:lvl w:ilvl="0" w:tplc="CCE02E32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CEFE90">
      <w:numFmt w:val="bullet"/>
      <w:lvlText w:val="•"/>
      <w:lvlJc w:val="left"/>
      <w:pPr>
        <w:ind w:left="476" w:hanging="140"/>
      </w:pPr>
      <w:rPr>
        <w:rFonts w:hint="default"/>
        <w:lang w:val="ru-RU" w:eastAsia="en-US" w:bidi="ar-SA"/>
      </w:rPr>
    </w:lvl>
    <w:lvl w:ilvl="2" w:tplc="93326E7C">
      <w:numFmt w:val="bullet"/>
      <w:lvlText w:val="•"/>
      <w:lvlJc w:val="left"/>
      <w:pPr>
        <w:ind w:left="833" w:hanging="140"/>
      </w:pPr>
      <w:rPr>
        <w:rFonts w:hint="default"/>
        <w:lang w:val="ru-RU" w:eastAsia="en-US" w:bidi="ar-SA"/>
      </w:rPr>
    </w:lvl>
    <w:lvl w:ilvl="3" w:tplc="E3FCE5CA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4" w:tplc="1716FB1C">
      <w:numFmt w:val="bullet"/>
      <w:lvlText w:val="•"/>
      <w:lvlJc w:val="left"/>
      <w:pPr>
        <w:ind w:left="1546" w:hanging="140"/>
      </w:pPr>
      <w:rPr>
        <w:rFonts w:hint="default"/>
        <w:lang w:val="ru-RU" w:eastAsia="en-US" w:bidi="ar-SA"/>
      </w:rPr>
    </w:lvl>
    <w:lvl w:ilvl="5" w:tplc="E2963594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F086F7EC">
      <w:numFmt w:val="bullet"/>
      <w:lvlText w:val="•"/>
      <w:lvlJc w:val="left"/>
      <w:pPr>
        <w:ind w:left="2260" w:hanging="140"/>
      </w:pPr>
      <w:rPr>
        <w:rFonts w:hint="default"/>
        <w:lang w:val="ru-RU" w:eastAsia="en-US" w:bidi="ar-SA"/>
      </w:rPr>
    </w:lvl>
    <w:lvl w:ilvl="7" w:tplc="AF6C4AA0">
      <w:numFmt w:val="bullet"/>
      <w:lvlText w:val="•"/>
      <w:lvlJc w:val="left"/>
      <w:pPr>
        <w:ind w:left="2616" w:hanging="140"/>
      </w:pPr>
      <w:rPr>
        <w:rFonts w:hint="default"/>
        <w:lang w:val="ru-RU" w:eastAsia="en-US" w:bidi="ar-SA"/>
      </w:rPr>
    </w:lvl>
    <w:lvl w:ilvl="8" w:tplc="4E36BEEE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58A31DD4"/>
    <w:multiLevelType w:val="hybridMultilevel"/>
    <w:tmpl w:val="FC807CC6"/>
    <w:lvl w:ilvl="0" w:tplc="1550E150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602810">
      <w:numFmt w:val="bullet"/>
      <w:lvlText w:val="•"/>
      <w:lvlJc w:val="left"/>
      <w:pPr>
        <w:ind w:left="476" w:hanging="140"/>
      </w:pPr>
      <w:rPr>
        <w:rFonts w:hint="default"/>
        <w:lang w:val="ru-RU" w:eastAsia="en-US" w:bidi="ar-SA"/>
      </w:rPr>
    </w:lvl>
    <w:lvl w:ilvl="2" w:tplc="442E1B7C">
      <w:numFmt w:val="bullet"/>
      <w:lvlText w:val="•"/>
      <w:lvlJc w:val="left"/>
      <w:pPr>
        <w:ind w:left="833" w:hanging="140"/>
      </w:pPr>
      <w:rPr>
        <w:rFonts w:hint="default"/>
        <w:lang w:val="ru-RU" w:eastAsia="en-US" w:bidi="ar-SA"/>
      </w:rPr>
    </w:lvl>
    <w:lvl w:ilvl="3" w:tplc="A5D69382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4" w:tplc="5A40A232">
      <w:numFmt w:val="bullet"/>
      <w:lvlText w:val="•"/>
      <w:lvlJc w:val="left"/>
      <w:pPr>
        <w:ind w:left="1546" w:hanging="140"/>
      </w:pPr>
      <w:rPr>
        <w:rFonts w:hint="default"/>
        <w:lang w:val="ru-RU" w:eastAsia="en-US" w:bidi="ar-SA"/>
      </w:rPr>
    </w:lvl>
    <w:lvl w:ilvl="5" w:tplc="DB666956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72E2E4FC">
      <w:numFmt w:val="bullet"/>
      <w:lvlText w:val="•"/>
      <w:lvlJc w:val="left"/>
      <w:pPr>
        <w:ind w:left="2260" w:hanging="140"/>
      </w:pPr>
      <w:rPr>
        <w:rFonts w:hint="default"/>
        <w:lang w:val="ru-RU" w:eastAsia="en-US" w:bidi="ar-SA"/>
      </w:rPr>
    </w:lvl>
    <w:lvl w:ilvl="7" w:tplc="3F5AE168">
      <w:numFmt w:val="bullet"/>
      <w:lvlText w:val="•"/>
      <w:lvlJc w:val="left"/>
      <w:pPr>
        <w:ind w:left="2616" w:hanging="140"/>
      </w:pPr>
      <w:rPr>
        <w:rFonts w:hint="default"/>
        <w:lang w:val="ru-RU" w:eastAsia="en-US" w:bidi="ar-SA"/>
      </w:rPr>
    </w:lvl>
    <w:lvl w:ilvl="8" w:tplc="D79E6A96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59BB2A47"/>
    <w:multiLevelType w:val="hybridMultilevel"/>
    <w:tmpl w:val="604486EE"/>
    <w:lvl w:ilvl="0" w:tplc="E6783F7C">
      <w:start w:val="1"/>
      <w:numFmt w:val="decimal"/>
      <w:lvlText w:val="%1."/>
      <w:lvlJc w:val="left"/>
      <w:pPr>
        <w:ind w:left="1032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BA7278">
      <w:numFmt w:val="bullet"/>
      <w:lvlText w:val="•"/>
      <w:lvlJc w:val="left"/>
      <w:pPr>
        <w:ind w:left="3740" w:hanging="281"/>
      </w:pPr>
      <w:rPr>
        <w:rFonts w:hint="default"/>
        <w:lang w:val="ru-RU" w:eastAsia="en-US" w:bidi="ar-SA"/>
      </w:rPr>
    </w:lvl>
    <w:lvl w:ilvl="2" w:tplc="F514A838">
      <w:numFmt w:val="bullet"/>
      <w:lvlText w:val="•"/>
      <w:lvlJc w:val="left"/>
      <w:pPr>
        <w:ind w:left="4458" w:hanging="281"/>
      </w:pPr>
      <w:rPr>
        <w:rFonts w:hint="default"/>
        <w:lang w:val="ru-RU" w:eastAsia="en-US" w:bidi="ar-SA"/>
      </w:rPr>
    </w:lvl>
    <w:lvl w:ilvl="3" w:tplc="EA7E9B5C">
      <w:numFmt w:val="bullet"/>
      <w:lvlText w:val="•"/>
      <w:lvlJc w:val="left"/>
      <w:pPr>
        <w:ind w:left="5176" w:hanging="281"/>
      </w:pPr>
      <w:rPr>
        <w:rFonts w:hint="default"/>
        <w:lang w:val="ru-RU" w:eastAsia="en-US" w:bidi="ar-SA"/>
      </w:rPr>
    </w:lvl>
    <w:lvl w:ilvl="4" w:tplc="A0B2622A">
      <w:numFmt w:val="bullet"/>
      <w:lvlText w:val="•"/>
      <w:lvlJc w:val="left"/>
      <w:pPr>
        <w:ind w:left="5895" w:hanging="281"/>
      </w:pPr>
      <w:rPr>
        <w:rFonts w:hint="default"/>
        <w:lang w:val="ru-RU" w:eastAsia="en-US" w:bidi="ar-SA"/>
      </w:rPr>
    </w:lvl>
    <w:lvl w:ilvl="5" w:tplc="3DBCA526">
      <w:numFmt w:val="bullet"/>
      <w:lvlText w:val="•"/>
      <w:lvlJc w:val="left"/>
      <w:pPr>
        <w:ind w:left="6613" w:hanging="281"/>
      </w:pPr>
      <w:rPr>
        <w:rFonts w:hint="default"/>
        <w:lang w:val="ru-RU" w:eastAsia="en-US" w:bidi="ar-SA"/>
      </w:rPr>
    </w:lvl>
    <w:lvl w:ilvl="6" w:tplc="44A018B4">
      <w:numFmt w:val="bullet"/>
      <w:lvlText w:val="•"/>
      <w:lvlJc w:val="left"/>
      <w:pPr>
        <w:ind w:left="7332" w:hanging="281"/>
      </w:pPr>
      <w:rPr>
        <w:rFonts w:hint="default"/>
        <w:lang w:val="ru-RU" w:eastAsia="en-US" w:bidi="ar-SA"/>
      </w:rPr>
    </w:lvl>
    <w:lvl w:ilvl="7" w:tplc="2D3825FC">
      <w:numFmt w:val="bullet"/>
      <w:lvlText w:val="•"/>
      <w:lvlJc w:val="left"/>
      <w:pPr>
        <w:ind w:left="8050" w:hanging="281"/>
      </w:pPr>
      <w:rPr>
        <w:rFonts w:hint="default"/>
        <w:lang w:val="ru-RU" w:eastAsia="en-US" w:bidi="ar-SA"/>
      </w:rPr>
    </w:lvl>
    <w:lvl w:ilvl="8" w:tplc="7B5A9388">
      <w:numFmt w:val="bullet"/>
      <w:lvlText w:val="•"/>
      <w:lvlJc w:val="left"/>
      <w:pPr>
        <w:ind w:left="8769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5B087C57"/>
    <w:multiLevelType w:val="hybridMultilevel"/>
    <w:tmpl w:val="E3561030"/>
    <w:lvl w:ilvl="0" w:tplc="70DAFBA8">
      <w:start w:val="1"/>
      <w:numFmt w:val="decimal"/>
      <w:lvlText w:val="%1."/>
      <w:lvlJc w:val="left"/>
      <w:pPr>
        <w:ind w:left="481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41A5E4C">
      <w:numFmt w:val="bullet"/>
      <w:lvlText w:val="•"/>
      <w:lvlJc w:val="left"/>
      <w:pPr>
        <w:ind w:left="5380" w:hanging="281"/>
      </w:pPr>
      <w:rPr>
        <w:rFonts w:hint="default"/>
        <w:lang w:val="ru-RU" w:eastAsia="en-US" w:bidi="ar-SA"/>
      </w:rPr>
    </w:lvl>
    <w:lvl w:ilvl="2" w:tplc="E4727226">
      <w:numFmt w:val="bullet"/>
      <w:lvlText w:val="•"/>
      <w:lvlJc w:val="left"/>
      <w:pPr>
        <w:ind w:left="5941" w:hanging="281"/>
      </w:pPr>
      <w:rPr>
        <w:rFonts w:hint="default"/>
        <w:lang w:val="ru-RU" w:eastAsia="en-US" w:bidi="ar-SA"/>
      </w:rPr>
    </w:lvl>
    <w:lvl w:ilvl="3" w:tplc="81C6FD1A">
      <w:numFmt w:val="bullet"/>
      <w:lvlText w:val="•"/>
      <w:lvlJc w:val="left"/>
      <w:pPr>
        <w:ind w:left="6501" w:hanging="281"/>
      </w:pPr>
      <w:rPr>
        <w:rFonts w:hint="default"/>
        <w:lang w:val="ru-RU" w:eastAsia="en-US" w:bidi="ar-SA"/>
      </w:rPr>
    </w:lvl>
    <w:lvl w:ilvl="4" w:tplc="549406EA">
      <w:numFmt w:val="bullet"/>
      <w:lvlText w:val="•"/>
      <w:lvlJc w:val="left"/>
      <w:pPr>
        <w:ind w:left="7062" w:hanging="281"/>
      </w:pPr>
      <w:rPr>
        <w:rFonts w:hint="default"/>
        <w:lang w:val="ru-RU" w:eastAsia="en-US" w:bidi="ar-SA"/>
      </w:rPr>
    </w:lvl>
    <w:lvl w:ilvl="5" w:tplc="A0BCBDEE">
      <w:numFmt w:val="bullet"/>
      <w:lvlText w:val="•"/>
      <w:lvlJc w:val="left"/>
      <w:pPr>
        <w:ind w:left="7623" w:hanging="281"/>
      </w:pPr>
      <w:rPr>
        <w:rFonts w:hint="default"/>
        <w:lang w:val="ru-RU" w:eastAsia="en-US" w:bidi="ar-SA"/>
      </w:rPr>
    </w:lvl>
    <w:lvl w:ilvl="6" w:tplc="E4E83F70">
      <w:numFmt w:val="bullet"/>
      <w:lvlText w:val="•"/>
      <w:lvlJc w:val="left"/>
      <w:pPr>
        <w:ind w:left="8183" w:hanging="281"/>
      </w:pPr>
      <w:rPr>
        <w:rFonts w:hint="default"/>
        <w:lang w:val="ru-RU" w:eastAsia="en-US" w:bidi="ar-SA"/>
      </w:rPr>
    </w:lvl>
    <w:lvl w:ilvl="7" w:tplc="FD322C98">
      <w:numFmt w:val="bullet"/>
      <w:lvlText w:val="•"/>
      <w:lvlJc w:val="left"/>
      <w:pPr>
        <w:ind w:left="8744" w:hanging="281"/>
      </w:pPr>
      <w:rPr>
        <w:rFonts w:hint="default"/>
        <w:lang w:val="ru-RU" w:eastAsia="en-US" w:bidi="ar-SA"/>
      </w:rPr>
    </w:lvl>
    <w:lvl w:ilvl="8" w:tplc="3A4CF1FA">
      <w:numFmt w:val="bullet"/>
      <w:lvlText w:val="•"/>
      <w:lvlJc w:val="left"/>
      <w:pPr>
        <w:ind w:left="9305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60BD0669"/>
    <w:multiLevelType w:val="hybridMultilevel"/>
    <w:tmpl w:val="16C610EA"/>
    <w:lvl w:ilvl="0" w:tplc="68784E74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9A10FC">
      <w:numFmt w:val="bullet"/>
      <w:lvlText w:val="•"/>
      <w:lvlJc w:val="left"/>
      <w:pPr>
        <w:ind w:left="476" w:hanging="140"/>
      </w:pPr>
      <w:rPr>
        <w:rFonts w:hint="default"/>
        <w:lang w:val="ru-RU" w:eastAsia="en-US" w:bidi="ar-SA"/>
      </w:rPr>
    </w:lvl>
    <w:lvl w:ilvl="2" w:tplc="D09214F8">
      <w:numFmt w:val="bullet"/>
      <w:lvlText w:val="•"/>
      <w:lvlJc w:val="left"/>
      <w:pPr>
        <w:ind w:left="833" w:hanging="140"/>
      </w:pPr>
      <w:rPr>
        <w:rFonts w:hint="default"/>
        <w:lang w:val="ru-RU" w:eastAsia="en-US" w:bidi="ar-SA"/>
      </w:rPr>
    </w:lvl>
    <w:lvl w:ilvl="3" w:tplc="C3AC1F5A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4" w:tplc="FF40E8FC">
      <w:numFmt w:val="bullet"/>
      <w:lvlText w:val="•"/>
      <w:lvlJc w:val="left"/>
      <w:pPr>
        <w:ind w:left="1546" w:hanging="140"/>
      </w:pPr>
      <w:rPr>
        <w:rFonts w:hint="default"/>
        <w:lang w:val="ru-RU" w:eastAsia="en-US" w:bidi="ar-SA"/>
      </w:rPr>
    </w:lvl>
    <w:lvl w:ilvl="5" w:tplc="B07AED1E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313AFA54">
      <w:numFmt w:val="bullet"/>
      <w:lvlText w:val="•"/>
      <w:lvlJc w:val="left"/>
      <w:pPr>
        <w:ind w:left="2260" w:hanging="140"/>
      </w:pPr>
      <w:rPr>
        <w:rFonts w:hint="default"/>
        <w:lang w:val="ru-RU" w:eastAsia="en-US" w:bidi="ar-SA"/>
      </w:rPr>
    </w:lvl>
    <w:lvl w:ilvl="7" w:tplc="28384EE6">
      <w:numFmt w:val="bullet"/>
      <w:lvlText w:val="•"/>
      <w:lvlJc w:val="left"/>
      <w:pPr>
        <w:ind w:left="2616" w:hanging="140"/>
      </w:pPr>
      <w:rPr>
        <w:rFonts w:hint="default"/>
        <w:lang w:val="ru-RU" w:eastAsia="en-US" w:bidi="ar-SA"/>
      </w:rPr>
    </w:lvl>
    <w:lvl w:ilvl="8" w:tplc="3FB8C6AA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758372CC"/>
    <w:multiLevelType w:val="hybridMultilevel"/>
    <w:tmpl w:val="9A2E3DBA"/>
    <w:lvl w:ilvl="0" w:tplc="5F00005C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A6B97A">
      <w:numFmt w:val="bullet"/>
      <w:lvlText w:val="•"/>
      <w:lvlJc w:val="left"/>
      <w:pPr>
        <w:ind w:left="476" w:hanging="140"/>
      </w:pPr>
      <w:rPr>
        <w:rFonts w:hint="default"/>
        <w:lang w:val="ru-RU" w:eastAsia="en-US" w:bidi="ar-SA"/>
      </w:rPr>
    </w:lvl>
    <w:lvl w:ilvl="2" w:tplc="2BB2B05C">
      <w:numFmt w:val="bullet"/>
      <w:lvlText w:val="•"/>
      <w:lvlJc w:val="left"/>
      <w:pPr>
        <w:ind w:left="833" w:hanging="140"/>
      </w:pPr>
      <w:rPr>
        <w:rFonts w:hint="default"/>
        <w:lang w:val="ru-RU" w:eastAsia="en-US" w:bidi="ar-SA"/>
      </w:rPr>
    </w:lvl>
    <w:lvl w:ilvl="3" w:tplc="61F69988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4" w:tplc="768670DC">
      <w:numFmt w:val="bullet"/>
      <w:lvlText w:val="•"/>
      <w:lvlJc w:val="left"/>
      <w:pPr>
        <w:ind w:left="1546" w:hanging="140"/>
      </w:pPr>
      <w:rPr>
        <w:rFonts w:hint="default"/>
        <w:lang w:val="ru-RU" w:eastAsia="en-US" w:bidi="ar-SA"/>
      </w:rPr>
    </w:lvl>
    <w:lvl w:ilvl="5" w:tplc="2D8E268A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037E4C8C">
      <w:numFmt w:val="bullet"/>
      <w:lvlText w:val="•"/>
      <w:lvlJc w:val="left"/>
      <w:pPr>
        <w:ind w:left="2260" w:hanging="140"/>
      </w:pPr>
      <w:rPr>
        <w:rFonts w:hint="default"/>
        <w:lang w:val="ru-RU" w:eastAsia="en-US" w:bidi="ar-SA"/>
      </w:rPr>
    </w:lvl>
    <w:lvl w:ilvl="7" w:tplc="F2C8736C">
      <w:numFmt w:val="bullet"/>
      <w:lvlText w:val="•"/>
      <w:lvlJc w:val="left"/>
      <w:pPr>
        <w:ind w:left="2616" w:hanging="140"/>
      </w:pPr>
      <w:rPr>
        <w:rFonts w:hint="default"/>
        <w:lang w:val="ru-RU" w:eastAsia="en-US" w:bidi="ar-SA"/>
      </w:rPr>
    </w:lvl>
    <w:lvl w:ilvl="8" w:tplc="524C9A16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7C5F19D0"/>
    <w:multiLevelType w:val="hybridMultilevel"/>
    <w:tmpl w:val="0748C022"/>
    <w:lvl w:ilvl="0" w:tplc="66A07550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A0CAB4">
      <w:numFmt w:val="bullet"/>
      <w:lvlText w:val="•"/>
      <w:lvlJc w:val="left"/>
      <w:pPr>
        <w:ind w:left="476" w:hanging="140"/>
      </w:pPr>
      <w:rPr>
        <w:rFonts w:hint="default"/>
        <w:lang w:val="ru-RU" w:eastAsia="en-US" w:bidi="ar-SA"/>
      </w:rPr>
    </w:lvl>
    <w:lvl w:ilvl="2" w:tplc="FEA25306">
      <w:numFmt w:val="bullet"/>
      <w:lvlText w:val="•"/>
      <w:lvlJc w:val="left"/>
      <w:pPr>
        <w:ind w:left="833" w:hanging="140"/>
      </w:pPr>
      <w:rPr>
        <w:rFonts w:hint="default"/>
        <w:lang w:val="ru-RU" w:eastAsia="en-US" w:bidi="ar-SA"/>
      </w:rPr>
    </w:lvl>
    <w:lvl w:ilvl="3" w:tplc="A0AA2108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4" w:tplc="89AAB5A2">
      <w:numFmt w:val="bullet"/>
      <w:lvlText w:val="•"/>
      <w:lvlJc w:val="left"/>
      <w:pPr>
        <w:ind w:left="1546" w:hanging="140"/>
      </w:pPr>
      <w:rPr>
        <w:rFonts w:hint="default"/>
        <w:lang w:val="ru-RU" w:eastAsia="en-US" w:bidi="ar-SA"/>
      </w:rPr>
    </w:lvl>
    <w:lvl w:ilvl="5" w:tplc="87D680C4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55E8F8D8">
      <w:numFmt w:val="bullet"/>
      <w:lvlText w:val="•"/>
      <w:lvlJc w:val="left"/>
      <w:pPr>
        <w:ind w:left="2260" w:hanging="140"/>
      </w:pPr>
      <w:rPr>
        <w:rFonts w:hint="default"/>
        <w:lang w:val="ru-RU" w:eastAsia="en-US" w:bidi="ar-SA"/>
      </w:rPr>
    </w:lvl>
    <w:lvl w:ilvl="7" w:tplc="1B68D5A8">
      <w:numFmt w:val="bullet"/>
      <w:lvlText w:val="•"/>
      <w:lvlJc w:val="left"/>
      <w:pPr>
        <w:ind w:left="2616" w:hanging="140"/>
      </w:pPr>
      <w:rPr>
        <w:rFonts w:hint="default"/>
        <w:lang w:val="ru-RU" w:eastAsia="en-US" w:bidi="ar-SA"/>
      </w:rPr>
    </w:lvl>
    <w:lvl w:ilvl="8" w:tplc="182A8AA8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7F61054D"/>
    <w:multiLevelType w:val="hybridMultilevel"/>
    <w:tmpl w:val="F50C5898"/>
    <w:lvl w:ilvl="0" w:tplc="10420D7C">
      <w:start w:val="1"/>
      <w:numFmt w:val="decimal"/>
      <w:lvlText w:val="%1."/>
      <w:lvlJc w:val="left"/>
      <w:pPr>
        <w:ind w:left="682" w:hanging="29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A0BC30">
      <w:numFmt w:val="bullet"/>
      <w:lvlText w:val="•"/>
      <w:lvlJc w:val="left"/>
      <w:pPr>
        <w:ind w:left="1632" w:hanging="295"/>
      </w:pPr>
      <w:rPr>
        <w:rFonts w:hint="default"/>
        <w:lang w:val="ru-RU" w:eastAsia="en-US" w:bidi="ar-SA"/>
      </w:rPr>
    </w:lvl>
    <w:lvl w:ilvl="2" w:tplc="30826E34">
      <w:numFmt w:val="bullet"/>
      <w:lvlText w:val="•"/>
      <w:lvlJc w:val="left"/>
      <w:pPr>
        <w:ind w:left="2585" w:hanging="295"/>
      </w:pPr>
      <w:rPr>
        <w:rFonts w:hint="default"/>
        <w:lang w:val="ru-RU" w:eastAsia="en-US" w:bidi="ar-SA"/>
      </w:rPr>
    </w:lvl>
    <w:lvl w:ilvl="3" w:tplc="3926E638">
      <w:numFmt w:val="bullet"/>
      <w:lvlText w:val="•"/>
      <w:lvlJc w:val="left"/>
      <w:pPr>
        <w:ind w:left="3537" w:hanging="295"/>
      </w:pPr>
      <w:rPr>
        <w:rFonts w:hint="default"/>
        <w:lang w:val="ru-RU" w:eastAsia="en-US" w:bidi="ar-SA"/>
      </w:rPr>
    </w:lvl>
    <w:lvl w:ilvl="4" w:tplc="7408B700">
      <w:numFmt w:val="bullet"/>
      <w:lvlText w:val="•"/>
      <w:lvlJc w:val="left"/>
      <w:pPr>
        <w:ind w:left="4490" w:hanging="295"/>
      </w:pPr>
      <w:rPr>
        <w:rFonts w:hint="default"/>
        <w:lang w:val="ru-RU" w:eastAsia="en-US" w:bidi="ar-SA"/>
      </w:rPr>
    </w:lvl>
    <w:lvl w:ilvl="5" w:tplc="0A62A4D2">
      <w:numFmt w:val="bullet"/>
      <w:lvlText w:val="•"/>
      <w:lvlJc w:val="left"/>
      <w:pPr>
        <w:ind w:left="5443" w:hanging="295"/>
      </w:pPr>
      <w:rPr>
        <w:rFonts w:hint="default"/>
        <w:lang w:val="ru-RU" w:eastAsia="en-US" w:bidi="ar-SA"/>
      </w:rPr>
    </w:lvl>
    <w:lvl w:ilvl="6" w:tplc="88129E2E">
      <w:numFmt w:val="bullet"/>
      <w:lvlText w:val="•"/>
      <w:lvlJc w:val="left"/>
      <w:pPr>
        <w:ind w:left="6395" w:hanging="295"/>
      </w:pPr>
      <w:rPr>
        <w:rFonts w:hint="default"/>
        <w:lang w:val="ru-RU" w:eastAsia="en-US" w:bidi="ar-SA"/>
      </w:rPr>
    </w:lvl>
    <w:lvl w:ilvl="7" w:tplc="D486D332">
      <w:numFmt w:val="bullet"/>
      <w:lvlText w:val="•"/>
      <w:lvlJc w:val="left"/>
      <w:pPr>
        <w:ind w:left="7348" w:hanging="295"/>
      </w:pPr>
      <w:rPr>
        <w:rFonts w:hint="default"/>
        <w:lang w:val="ru-RU" w:eastAsia="en-US" w:bidi="ar-SA"/>
      </w:rPr>
    </w:lvl>
    <w:lvl w:ilvl="8" w:tplc="DF288470">
      <w:numFmt w:val="bullet"/>
      <w:lvlText w:val="•"/>
      <w:lvlJc w:val="left"/>
      <w:pPr>
        <w:ind w:left="8301" w:hanging="29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3"/>
  </w:num>
  <w:num w:numId="5">
    <w:abstractNumId w:val="16"/>
  </w:num>
  <w:num w:numId="6">
    <w:abstractNumId w:val="12"/>
  </w:num>
  <w:num w:numId="7">
    <w:abstractNumId w:val="9"/>
  </w:num>
  <w:num w:numId="8">
    <w:abstractNumId w:val="20"/>
  </w:num>
  <w:num w:numId="9">
    <w:abstractNumId w:val="15"/>
  </w:num>
  <w:num w:numId="10">
    <w:abstractNumId w:val="5"/>
  </w:num>
  <w:num w:numId="11">
    <w:abstractNumId w:val="19"/>
  </w:num>
  <w:num w:numId="12">
    <w:abstractNumId w:val="21"/>
  </w:num>
  <w:num w:numId="13">
    <w:abstractNumId w:val="17"/>
  </w:num>
  <w:num w:numId="14">
    <w:abstractNumId w:val="6"/>
  </w:num>
  <w:num w:numId="15">
    <w:abstractNumId w:val="22"/>
  </w:num>
  <w:num w:numId="16">
    <w:abstractNumId w:val="7"/>
  </w:num>
  <w:num w:numId="17">
    <w:abstractNumId w:val="10"/>
  </w:num>
  <w:num w:numId="18">
    <w:abstractNumId w:val="4"/>
  </w:num>
  <w:num w:numId="19">
    <w:abstractNumId w:val="8"/>
  </w:num>
  <w:num w:numId="20">
    <w:abstractNumId w:val="18"/>
  </w:num>
  <w:num w:numId="21">
    <w:abstractNumId w:val="14"/>
  </w:num>
  <w:num w:numId="22">
    <w:abstractNumId w:val="3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F70"/>
    <w:rsid w:val="00015F70"/>
    <w:rsid w:val="000177BF"/>
    <w:rsid w:val="0001785E"/>
    <w:rsid w:val="000412DF"/>
    <w:rsid w:val="000436C5"/>
    <w:rsid w:val="00053A0B"/>
    <w:rsid w:val="0008352E"/>
    <w:rsid w:val="00083CB4"/>
    <w:rsid w:val="00090724"/>
    <w:rsid w:val="00092DF1"/>
    <w:rsid w:val="000952FB"/>
    <w:rsid w:val="000A0196"/>
    <w:rsid w:val="000F18A6"/>
    <w:rsid w:val="00120FE8"/>
    <w:rsid w:val="00135137"/>
    <w:rsid w:val="0015367E"/>
    <w:rsid w:val="00186FD2"/>
    <w:rsid w:val="001B50B3"/>
    <w:rsid w:val="001C00D7"/>
    <w:rsid w:val="001F1848"/>
    <w:rsid w:val="00223B89"/>
    <w:rsid w:val="002338A9"/>
    <w:rsid w:val="002567CA"/>
    <w:rsid w:val="00257501"/>
    <w:rsid w:val="002A07E2"/>
    <w:rsid w:val="002B65FE"/>
    <w:rsid w:val="002C7059"/>
    <w:rsid w:val="00351FDB"/>
    <w:rsid w:val="00366361"/>
    <w:rsid w:val="0037383D"/>
    <w:rsid w:val="003773D7"/>
    <w:rsid w:val="003C20F5"/>
    <w:rsid w:val="004367FF"/>
    <w:rsid w:val="00447709"/>
    <w:rsid w:val="00450DA3"/>
    <w:rsid w:val="00467983"/>
    <w:rsid w:val="004867A2"/>
    <w:rsid w:val="00495C25"/>
    <w:rsid w:val="004A67CB"/>
    <w:rsid w:val="004B1620"/>
    <w:rsid w:val="004B7A5F"/>
    <w:rsid w:val="005126BC"/>
    <w:rsid w:val="00520CC5"/>
    <w:rsid w:val="00521AC1"/>
    <w:rsid w:val="005470AB"/>
    <w:rsid w:val="005665E4"/>
    <w:rsid w:val="005746F0"/>
    <w:rsid w:val="00583BDC"/>
    <w:rsid w:val="005A005F"/>
    <w:rsid w:val="00612027"/>
    <w:rsid w:val="00637046"/>
    <w:rsid w:val="00647843"/>
    <w:rsid w:val="00650FF1"/>
    <w:rsid w:val="0065113C"/>
    <w:rsid w:val="0065130F"/>
    <w:rsid w:val="00656A78"/>
    <w:rsid w:val="00691F72"/>
    <w:rsid w:val="0069214F"/>
    <w:rsid w:val="006F2C70"/>
    <w:rsid w:val="007037CB"/>
    <w:rsid w:val="0070428A"/>
    <w:rsid w:val="007045E9"/>
    <w:rsid w:val="00745E83"/>
    <w:rsid w:val="00746A4B"/>
    <w:rsid w:val="007605A0"/>
    <w:rsid w:val="00772B05"/>
    <w:rsid w:val="00781C1E"/>
    <w:rsid w:val="007923D6"/>
    <w:rsid w:val="007928CA"/>
    <w:rsid w:val="007A202F"/>
    <w:rsid w:val="007B12CC"/>
    <w:rsid w:val="007B4FD1"/>
    <w:rsid w:val="007D11E7"/>
    <w:rsid w:val="007D291F"/>
    <w:rsid w:val="007E6F8A"/>
    <w:rsid w:val="0080216D"/>
    <w:rsid w:val="008634DC"/>
    <w:rsid w:val="00867788"/>
    <w:rsid w:val="008A54BE"/>
    <w:rsid w:val="008B1337"/>
    <w:rsid w:val="008E20E4"/>
    <w:rsid w:val="008E61DD"/>
    <w:rsid w:val="008F536C"/>
    <w:rsid w:val="00905314"/>
    <w:rsid w:val="0096398B"/>
    <w:rsid w:val="009739D7"/>
    <w:rsid w:val="00981F9E"/>
    <w:rsid w:val="009A1228"/>
    <w:rsid w:val="009A1657"/>
    <w:rsid w:val="009B20E8"/>
    <w:rsid w:val="009C5A3D"/>
    <w:rsid w:val="009D1B6F"/>
    <w:rsid w:val="009E0903"/>
    <w:rsid w:val="009E56CA"/>
    <w:rsid w:val="009F58E9"/>
    <w:rsid w:val="00A41941"/>
    <w:rsid w:val="00A7097F"/>
    <w:rsid w:val="00A84720"/>
    <w:rsid w:val="00A91EDB"/>
    <w:rsid w:val="00AA1C37"/>
    <w:rsid w:val="00AC3A6F"/>
    <w:rsid w:val="00AF1BA2"/>
    <w:rsid w:val="00AF7ED1"/>
    <w:rsid w:val="00B04B11"/>
    <w:rsid w:val="00B13B96"/>
    <w:rsid w:val="00B619BF"/>
    <w:rsid w:val="00B91952"/>
    <w:rsid w:val="00BA0188"/>
    <w:rsid w:val="00BA7CE7"/>
    <w:rsid w:val="00BC3EB1"/>
    <w:rsid w:val="00C00AAE"/>
    <w:rsid w:val="00C049CE"/>
    <w:rsid w:val="00C06E87"/>
    <w:rsid w:val="00C27E63"/>
    <w:rsid w:val="00C41F93"/>
    <w:rsid w:val="00C5747D"/>
    <w:rsid w:val="00C638CB"/>
    <w:rsid w:val="00C645E5"/>
    <w:rsid w:val="00C708BA"/>
    <w:rsid w:val="00C77DAB"/>
    <w:rsid w:val="00C94FE6"/>
    <w:rsid w:val="00CA2FAA"/>
    <w:rsid w:val="00CA44C8"/>
    <w:rsid w:val="00CD7995"/>
    <w:rsid w:val="00D05A2C"/>
    <w:rsid w:val="00D30852"/>
    <w:rsid w:val="00D46D75"/>
    <w:rsid w:val="00D74183"/>
    <w:rsid w:val="00DA1694"/>
    <w:rsid w:val="00DB426D"/>
    <w:rsid w:val="00DB7A7F"/>
    <w:rsid w:val="00DC67E7"/>
    <w:rsid w:val="00DD4107"/>
    <w:rsid w:val="00DD59F0"/>
    <w:rsid w:val="00E12395"/>
    <w:rsid w:val="00E235FB"/>
    <w:rsid w:val="00E51FF4"/>
    <w:rsid w:val="00E90FB9"/>
    <w:rsid w:val="00EE5830"/>
    <w:rsid w:val="00EF5CDD"/>
    <w:rsid w:val="00F33223"/>
    <w:rsid w:val="00F42746"/>
    <w:rsid w:val="00F55A7F"/>
    <w:rsid w:val="00F7499F"/>
    <w:rsid w:val="00F81A8E"/>
    <w:rsid w:val="00F8461C"/>
    <w:rsid w:val="00FE6EBF"/>
    <w:rsid w:val="00FF6F54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DD0D853"/>
  <w15:docId w15:val="{A473A90C-3662-4073-B8CF-4EB041A2F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F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1"/>
    <w:qFormat/>
    <w:rsid w:val="00015F70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5F7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шрифт абзаца1"/>
    <w:rsid w:val="00015F70"/>
  </w:style>
  <w:style w:type="character" w:customStyle="1" w:styleId="a3">
    <w:name w:val="Символ сноски"/>
    <w:basedOn w:val="11"/>
    <w:rsid w:val="00015F70"/>
    <w:rPr>
      <w:vertAlign w:val="superscript"/>
    </w:rPr>
  </w:style>
  <w:style w:type="character" w:customStyle="1" w:styleId="a4">
    <w:name w:val="Основной текст Знак"/>
    <w:basedOn w:val="11"/>
    <w:rsid w:val="00015F70"/>
    <w:rPr>
      <w:sz w:val="24"/>
      <w:szCs w:val="24"/>
      <w:lang w:val="ru-RU" w:eastAsia="ar-SA" w:bidi="ar-SA"/>
    </w:rPr>
  </w:style>
  <w:style w:type="character" w:styleId="a5">
    <w:name w:val="page number"/>
    <w:basedOn w:val="11"/>
    <w:rsid w:val="00015F70"/>
  </w:style>
  <w:style w:type="character" w:styleId="a6">
    <w:name w:val="footnote reference"/>
    <w:rsid w:val="00015F70"/>
    <w:rPr>
      <w:vertAlign w:val="superscript"/>
    </w:rPr>
  </w:style>
  <w:style w:type="character" w:customStyle="1" w:styleId="a7">
    <w:name w:val="Символы концевой сноски"/>
    <w:rsid w:val="00015F70"/>
    <w:rPr>
      <w:vertAlign w:val="superscript"/>
    </w:rPr>
  </w:style>
  <w:style w:type="character" w:customStyle="1" w:styleId="WW-">
    <w:name w:val="WW-Символы концевой сноски"/>
    <w:rsid w:val="00015F70"/>
  </w:style>
  <w:style w:type="character" w:styleId="a8">
    <w:name w:val="endnote reference"/>
    <w:rsid w:val="00015F70"/>
    <w:rPr>
      <w:vertAlign w:val="superscript"/>
    </w:rPr>
  </w:style>
  <w:style w:type="paragraph" w:customStyle="1" w:styleId="12">
    <w:name w:val="Заголовок1"/>
    <w:basedOn w:val="a"/>
    <w:next w:val="a9"/>
    <w:rsid w:val="00015F7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9">
    <w:name w:val="Body Text"/>
    <w:basedOn w:val="a"/>
    <w:link w:val="13"/>
    <w:uiPriority w:val="1"/>
    <w:qFormat/>
    <w:rsid w:val="00015F70"/>
    <w:pPr>
      <w:spacing w:after="120"/>
    </w:pPr>
  </w:style>
  <w:style w:type="character" w:customStyle="1" w:styleId="13">
    <w:name w:val="Основной текст Знак1"/>
    <w:basedOn w:val="a0"/>
    <w:link w:val="a9"/>
    <w:rsid w:val="00015F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9"/>
    <w:rsid w:val="00015F70"/>
    <w:rPr>
      <w:rFonts w:cs="Mangal"/>
    </w:rPr>
  </w:style>
  <w:style w:type="paragraph" w:customStyle="1" w:styleId="14">
    <w:name w:val="Название1"/>
    <w:basedOn w:val="a"/>
    <w:rsid w:val="00015F70"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rsid w:val="00015F70"/>
    <w:pPr>
      <w:suppressLineNumbers/>
    </w:pPr>
    <w:rPr>
      <w:rFonts w:cs="Mangal"/>
    </w:rPr>
  </w:style>
  <w:style w:type="paragraph" w:styleId="ab">
    <w:name w:val="Normal (Web)"/>
    <w:basedOn w:val="a"/>
    <w:rsid w:val="00015F70"/>
    <w:pPr>
      <w:spacing w:before="280" w:after="280"/>
    </w:pPr>
  </w:style>
  <w:style w:type="paragraph" w:customStyle="1" w:styleId="21">
    <w:name w:val="Список 21"/>
    <w:basedOn w:val="a"/>
    <w:rsid w:val="00015F70"/>
    <w:pPr>
      <w:ind w:left="566" w:hanging="283"/>
    </w:pPr>
  </w:style>
  <w:style w:type="paragraph" w:customStyle="1" w:styleId="210">
    <w:name w:val="Основной текст с отступом 21"/>
    <w:basedOn w:val="a"/>
    <w:rsid w:val="00015F70"/>
    <w:pPr>
      <w:spacing w:after="120" w:line="480" w:lineRule="auto"/>
      <w:ind w:left="283"/>
    </w:pPr>
  </w:style>
  <w:style w:type="paragraph" w:styleId="ac">
    <w:name w:val="footnote text"/>
    <w:basedOn w:val="a"/>
    <w:link w:val="ad"/>
    <w:rsid w:val="00015F70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015F7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Основной текст 21"/>
    <w:basedOn w:val="a"/>
    <w:rsid w:val="00015F70"/>
    <w:pPr>
      <w:spacing w:after="120" w:line="480" w:lineRule="auto"/>
    </w:pPr>
  </w:style>
  <w:style w:type="paragraph" w:customStyle="1" w:styleId="2">
    <w:name w:val="Знак2"/>
    <w:basedOn w:val="a"/>
    <w:rsid w:val="00015F7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015F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5F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Balloon Text"/>
    <w:basedOn w:val="a"/>
    <w:link w:val="af1"/>
    <w:rsid w:val="00015F7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015F70"/>
    <w:rPr>
      <w:rFonts w:ascii="Tahoma" w:eastAsia="Times New Roman" w:hAnsi="Tahoma" w:cs="Tahoma"/>
      <w:sz w:val="16"/>
      <w:szCs w:val="16"/>
      <w:lang w:eastAsia="ar-SA"/>
    </w:rPr>
  </w:style>
  <w:style w:type="paragraph" w:styleId="af2">
    <w:name w:val="header"/>
    <w:basedOn w:val="a"/>
    <w:link w:val="af3"/>
    <w:rsid w:val="00015F7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015F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015F70"/>
    <w:pPr>
      <w:suppressLineNumbers/>
    </w:pPr>
  </w:style>
  <w:style w:type="paragraph" w:customStyle="1" w:styleId="af5">
    <w:name w:val="Заголовок таблицы"/>
    <w:basedOn w:val="af4"/>
    <w:rsid w:val="00015F70"/>
    <w:pPr>
      <w:jc w:val="center"/>
    </w:pPr>
    <w:rPr>
      <w:b/>
      <w:bCs/>
    </w:rPr>
  </w:style>
  <w:style w:type="paragraph" w:customStyle="1" w:styleId="af6">
    <w:name w:val="Содержимое врезки"/>
    <w:basedOn w:val="a9"/>
    <w:rsid w:val="00015F70"/>
  </w:style>
  <w:style w:type="paragraph" w:customStyle="1" w:styleId="16">
    <w:name w:val="Без интервала1"/>
    <w:rsid w:val="00D3085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EE58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50F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50FF1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paragraph" w:styleId="af7">
    <w:name w:val="List Paragraph"/>
    <w:basedOn w:val="a"/>
    <w:uiPriority w:val="1"/>
    <w:qFormat/>
    <w:rsid w:val="00650FF1"/>
    <w:pPr>
      <w:widowControl w:val="0"/>
      <w:suppressAutoHyphens w:val="0"/>
      <w:autoSpaceDE w:val="0"/>
      <w:autoSpaceDN w:val="0"/>
      <w:ind w:left="278"/>
    </w:pPr>
    <w:rPr>
      <w:sz w:val="22"/>
      <w:szCs w:val="22"/>
      <w:lang w:eastAsia="en-US"/>
    </w:rPr>
  </w:style>
  <w:style w:type="character" w:styleId="af8">
    <w:name w:val="Hyperlink"/>
    <w:basedOn w:val="a0"/>
    <w:uiPriority w:val="99"/>
    <w:unhideWhenUsed/>
    <w:rsid w:val="00EF5C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hyperlink" Target="https://znaytovar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code/467577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yperlink" Target="https://znaytovar.ru/" TargetMode="Externa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yperlink" Target="https://gost.ruscable.ru/catalog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yperlink" Target="https://urait.ru/bcode/48815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13DF6-3537-48A5-AA3C-152C54A68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25</Pages>
  <Words>5390</Words>
  <Characters>30727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uch3</dc:creator>
  <cp:keywords/>
  <dc:description/>
  <cp:lastModifiedBy>admin</cp:lastModifiedBy>
  <cp:revision>34</cp:revision>
  <cp:lastPrinted>2014-09-11T15:27:00Z</cp:lastPrinted>
  <dcterms:created xsi:type="dcterms:W3CDTF">2014-09-01T04:16:00Z</dcterms:created>
  <dcterms:modified xsi:type="dcterms:W3CDTF">2023-01-30T12:33:00Z</dcterms:modified>
</cp:coreProperties>
</file>